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89B" w:rsidRPr="00105497" w:rsidRDefault="005F56E9" w:rsidP="001D389B">
      <w:pPr>
        <w:tabs>
          <w:tab w:val="left" w:pos="3402"/>
          <w:tab w:val="left" w:pos="3544"/>
          <w:tab w:val="center" w:pos="4536"/>
          <w:tab w:val="right" w:pos="9072"/>
        </w:tabs>
        <w:ind w:hanging="284"/>
        <w:rPr>
          <w:rFonts w:ascii="Cambria" w:hAnsi="Cambria"/>
          <w:lang w:val="bg-BG"/>
        </w:rPr>
      </w:pPr>
      <w:r w:rsidRPr="00105497">
        <w:rPr>
          <w:rFonts w:ascii="Cambria" w:hAnsi="Cambria"/>
          <w:noProof/>
          <w:lang w:val="bg-BG" w:eastAsia="bg-BG"/>
        </w:rPr>
        <w:pict>
          <v:group id="_x0000_s1026" style="position:absolute;margin-left:-.75pt;margin-top:-15.2pt;width:490.55pt;height:62.25pt;z-index:251658240" coordorigin="1086,349" coordsize="9811,1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6" o:spid="_x0000_s1027" type="#_x0000_t75" style="position:absolute;left:7763;top:530;width:1410;height:1053;visibility:visible">
              <v:imagedata r:id="rId7" o:title=""/>
            </v:shape>
            <v:shape id="Картина 5" o:spid="_x0000_s1028" type="#_x0000_t75" style="position:absolute;left:9366;top:545;width:1531;height:1005;visibility:visible" stroked="t">
              <v:imagedata r:id="rId8" o:title=""/>
            </v:shape>
            <v:shape id="Картина 4" o:spid="_x0000_s1029" type="#_x0000_t75" alt="Описание: ESF.png" style="position:absolute;left:1086;top:424;width:3495;height:1170;visibility:visible">
              <v:imagedata r:id="rId9" o:title="ESF" cropbottom="10518f"/>
            </v:shape>
            <v:shape id="Картина 2" o:spid="_x0000_s1030" type="#_x0000_t75" style="position:absolute;left:4275;top:349;width:3360;height:1245;visibility:visible">
              <v:imagedata r:id="rId10" o:title="" cropbottom="9600f"/>
            </v:shape>
          </v:group>
        </w:pict>
      </w:r>
    </w:p>
    <w:p w:rsidR="001D389B" w:rsidRPr="00105497" w:rsidRDefault="001D389B" w:rsidP="001D389B">
      <w:pPr>
        <w:tabs>
          <w:tab w:val="left" w:pos="3402"/>
          <w:tab w:val="left" w:pos="3544"/>
          <w:tab w:val="center" w:pos="4536"/>
          <w:tab w:val="right" w:pos="9072"/>
        </w:tabs>
        <w:ind w:hanging="284"/>
        <w:rPr>
          <w:rFonts w:ascii="Cambria" w:hAnsi="Cambria"/>
          <w:lang w:val="bg-BG"/>
        </w:rPr>
      </w:pPr>
    </w:p>
    <w:p w:rsidR="001D389B" w:rsidRPr="00105497" w:rsidRDefault="001D389B" w:rsidP="001D389B">
      <w:pPr>
        <w:tabs>
          <w:tab w:val="left" w:pos="3402"/>
          <w:tab w:val="left" w:pos="3544"/>
          <w:tab w:val="center" w:pos="4536"/>
          <w:tab w:val="right" w:pos="9072"/>
        </w:tabs>
        <w:ind w:hanging="284"/>
        <w:rPr>
          <w:rFonts w:ascii="Cambria" w:hAnsi="Cambria"/>
          <w:lang w:val="bg-BG"/>
        </w:rPr>
      </w:pPr>
    </w:p>
    <w:p w:rsidR="001D389B" w:rsidRPr="00105497" w:rsidRDefault="001D389B" w:rsidP="001D389B">
      <w:pPr>
        <w:tabs>
          <w:tab w:val="left" w:pos="3402"/>
          <w:tab w:val="left" w:pos="3544"/>
          <w:tab w:val="center" w:pos="4536"/>
          <w:tab w:val="right" w:pos="9072"/>
        </w:tabs>
        <w:ind w:hanging="284"/>
        <w:rPr>
          <w:rFonts w:ascii="Cambria" w:hAnsi="Cambria"/>
          <w:lang w:val="bg-BG"/>
        </w:rPr>
      </w:pPr>
    </w:p>
    <w:p w:rsidR="001D389B" w:rsidRPr="00105497" w:rsidRDefault="001D389B" w:rsidP="001D389B">
      <w:pPr>
        <w:tabs>
          <w:tab w:val="left" w:pos="3402"/>
          <w:tab w:val="left" w:pos="3544"/>
          <w:tab w:val="center" w:pos="4536"/>
          <w:tab w:val="right" w:pos="9072"/>
        </w:tabs>
        <w:ind w:hanging="284"/>
        <w:rPr>
          <w:rFonts w:ascii="Cambria" w:hAnsi="Cambria"/>
          <w:i/>
          <w:iCs/>
          <w:lang w:val="bg-BG"/>
        </w:rPr>
      </w:pPr>
    </w:p>
    <w:p w:rsidR="001D389B" w:rsidRPr="00105497" w:rsidRDefault="001D389B" w:rsidP="001D389B">
      <w:pPr>
        <w:tabs>
          <w:tab w:val="center" w:pos="4536"/>
          <w:tab w:val="right" w:pos="9072"/>
        </w:tabs>
        <w:ind w:right="-1"/>
        <w:jc w:val="center"/>
        <w:rPr>
          <w:rFonts w:ascii="Cambria" w:hAnsi="Cambria"/>
          <w:b/>
          <w:spacing w:val="20"/>
          <w:sz w:val="32"/>
          <w:szCs w:val="28"/>
          <w:lang w:val="bg-BG"/>
        </w:rPr>
      </w:pPr>
      <w:r w:rsidRPr="00105497">
        <w:rPr>
          <w:rFonts w:ascii="Cambria" w:hAnsi="Cambria"/>
          <w:b/>
          <w:spacing w:val="20"/>
          <w:sz w:val="32"/>
          <w:szCs w:val="28"/>
          <w:lang w:val="bg-BG"/>
        </w:rPr>
        <w:t>СДРУЖЕНИЕ С НЕСТОПАНСКА ЦЕЛ  “МЕСТНА ИНИЦИАТИВНА ГРУПА КИРКОВО - ЗЛАТОГРАД”</w:t>
      </w:r>
    </w:p>
    <w:p w:rsidR="000A2D4E" w:rsidRPr="00105497" w:rsidRDefault="000A2D4E" w:rsidP="000A2D4E">
      <w:pPr>
        <w:pStyle w:val="af1"/>
        <w:spacing w:line="240" w:lineRule="auto"/>
        <w:jc w:val="left"/>
        <w:rPr>
          <w:rFonts w:cs="Times New Roman"/>
          <w:b w:val="0"/>
          <w:sz w:val="24"/>
          <w:szCs w:val="24"/>
          <w:lang w:val="bg-BG"/>
        </w:rPr>
      </w:pPr>
    </w:p>
    <w:p w:rsidR="000A2D4E" w:rsidRPr="00105497" w:rsidRDefault="000A2D4E" w:rsidP="000A2D4E">
      <w:pPr>
        <w:pStyle w:val="af1"/>
        <w:spacing w:line="240" w:lineRule="auto"/>
        <w:jc w:val="right"/>
        <w:rPr>
          <w:rFonts w:cs="Times New Roman"/>
          <w:b w:val="0"/>
          <w:sz w:val="24"/>
          <w:szCs w:val="24"/>
          <w:lang w:val="bg-BG"/>
        </w:rPr>
      </w:pPr>
    </w:p>
    <w:p w:rsidR="000A2D4E" w:rsidRPr="00105497" w:rsidRDefault="000A2D4E" w:rsidP="000A2D4E">
      <w:pPr>
        <w:spacing w:after="120"/>
        <w:jc w:val="center"/>
        <w:outlineLvl w:val="0"/>
        <w:rPr>
          <w:b/>
          <w:bCs/>
          <w:snapToGrid w:val="0"/>
          <w:sz w:val="24"/>
          <w:szCs w:val="24"/>
          <w:lang w:val="bg-BG"/>
        </w:rPr>
      </w:pPr>
      <w:r w:rsidRPr="00105497">
        <w:rPr>
          <w:b/>
          <w:bCs/>
          <w:snapToGrid w:val="0"/>
          <w:sz w:val="24"/>
          <w:szCs w:val="24"/>
          <w:lang w:val="bg-BG"/>
        </w:rPr>
        <w:t>АДМИНИСТРАТИВЕН ДОГОВОР</w:t>
      </w:r>
      <w:r w:rsidRPr="00105497">
        <w:rPr>
          <w:rStyle w:val="a7"/>
          <w:snapToGrid w:val="0"/>
          <w:sz w:val="24"/>
          <w:szCs w:val="24"/>
          <w:lang w:val="bg-BG"/>
        </w:rPr>
        <w:footnoteReference w:id="1"/>
      </w:r>
    </w:p>
    <w:p w:rsidR="000A2D4E" w:rsidRPr="00105497" w:rsidRDefault="000A2D4E" w:rsidP="000A2D4E">
      <w:pPr>
        <w:spacing w:after="120"/>
        <w:jc w:val="center"/>
        <w:rPr>
          <w:b/>
          <w:bCs/>
          <w:snapToGrid w:val="0"/>
          <w:sz w:val="24"/>
          <w:szCs w:val="24"/>
          <w:lang w:val="bg-BG"/>
        </w:rPr>
      </w:pPr>
      <w:r w:rsidRPr="00105497">
        <w:rPr>
          <w:b/>
          <w:bCs/>
          <w:snapToGrid w:val="0"/>
          <w:sz w:val="24"/>
          <w:szCs w:val="24"/>
          <w:lang w:val="bg-BG"/>
        </w:rPr>
        <w:t>№ ......................................................................./ ............................... г.</w:t>
      </w:r>
    </w:p>
    <w:p w:rsidR="000A2D4E" w:rsidRPr="00105497" w:rsidRDefault="000A2D4E" w:rsidP="000A2D4E">
      <w:pPr>
        <w:spacing w:after="120"/>
        <w:jc w:val="center"/>
        <w:rPr>
          <w:b/>
          <w:bCs/>
          <w:snapToGrid w:val="0"/>
          <w:sz w:val="24"/>
          <w:szCs w:val="24"/>
          <w:lang w:val="bg-BG"/>
        </w:rPr>
      </w:pPr>
      <w:r w:rsidRPr="00105497">
        <w:rPr>
          <w:b/>
          <w:bCs/>
          <w:snapToGrid w:val="0"/>
          <w:sz w:val="24"/>
          <w:szCs w:val="24"/>
          <w:lang w:val="bg-BG"/>
        </w:rPr>
        <w:t>ЗА ПРЕДОСТАВЯНЕ НА БЕЗВЪЗМЕЗДНА ФИНАНСОВА ПОМОЩ</w:t>
      </w:r>
    </w:p>
    <w:p w:rsidR="000A2D4E" w:rsidRPr="00105497" w:rsidRDefault="000A2D4E" w:rsidP="000A2D4E">
      <w:pPr>
        <w:spacing w:after="120"/>
        <w:jc w:val="center"/>
        <w:rPr>
          <w:rFonts w:cs="Times New Roman"/>
          <w:b/>
          <w:bCs/>
          <w:sz w:val="24"/>
          <w:szCs w:val="24"/>
          <w:lang w:val="bg-BG"/>
        </w:rPr>
      </w:pPr>
      <w:r w:rsidRPr="00105497">
        <w:rPr>
          <w:b/>
          <w:bCs/>
          <w:snapToGrid w:val="0"/>
          <w:sz w:val="24"/>
          <w:szCs w:val="24"/>
          <w:lang w:val="bg-BG"/>
        </w:rPr>
        <w:t xml:space="preserve">ПО </w:t>
      </w:r>
      <w:r w:rsidRPr="00105497">
        <w:rPr>
          <w:rFonts w:cs="Times New Roman"/>
          <w:b/>
          <w:bCs/>
          <w:sz w:val="24"/>
          <w:szCs w:val="24"/>
          <w:lang w:val="bg-BG"/>
        </w:rPr>
        <w:t>ПРОГРАМАТА ЗА РАЗВИТИЕ НА СЕЛСКИТЕ РАЙОНИ ЗА ПЕРИОДА 2014-</w:t>
      </w:r>
    </w:p>
    <w:p w:rsidR="000A2D4E" w:rsidRPr="00105497" w:rsidRDefault="000A2D4E" w:rsidP="000A2D4E">
      <w:pPr>
        <w:jc w:val="center"/>
        <w:rPr>
          <w:rFonts w:cs="Times New Roman"/>
          <w:b/>
          <w:sz w:val="24"/>
          <w:szCs w:val="24"/>
          <w:lang w:val="bg-BG"/>
        </w:rPr>
      </w:pPr>
      <w:r w:rsidRPr="00105497">
        <w:rPr>
          <w:rFonts w:cs="Times New Roman"/>
          <w:b/>
          <w:bCs/>
          <w:sz w:val="24"/>
          <w:szCs w:val="24"/>
          <w:lang w:val="bg-BG"/>
        </w:rPr>
        <w:t xml:space="preserve">2020 г., </w:t>
      </w:r>
      <w:r w:rsidRPr="00105497">
        <w:rPr>
          <w:rFonts w:cs="Times New Roman"/>
          <w:b/>
          <w:sz w:val="24"/>
          <w:szCs w:val="24"/>
          <w:lang w:val="bg-BG"/>
        </w:rPr>
        <w:t xml:space="preserve">СЪФИНАНСИРАНА ОТ ЕВРОПЕЙСКИЯ ЗЕМЕДЕЛСКИ ФОНД ЗА РАЗВИТИЕ НА СЕЛСКИТЕ РАЙОНИ </w:t>
      </w:r>
    </w:p>
    <w:p w:rsidR="000A2D4E" w:rsidRPr="00105497" w:rsidRDefault="000A2D4E" w:rsidP="000A2D4E">
      <w:pPr>
        <w:spacing w:after="120"/>
        <w:jc w:val="center"/>
        <w:rPr>
          <w:rFonts w:cs="Times New Roman"/>
          <w:b/>
          <w:bCs/>
          <w:sz w:val="24"/>
          <w:szCs w:val="24"/>
          <w:lang w:val="bg-BG"/>
        </w:rPr>
      </w:pPr>
    </w:p>
    <w:p w:rsidR="000A2D4E" w:rsidRPr="00105497" w:rsidRDefault="000A2D4E" w:rsidP="000A2D4E">
      <w:pPr>
        <w:tabs>
          <w:tab w:val="left" w:pos="-180"/>
        </w:tabs>
        <w:spacing w:after="100" w:afterAutospacing="1"/>
        <w:jc w:val="center"/>
        <w:rPr>
          <w:rFonts w:cs="Times New Roman"/>
          <w:b/>
          <w:bCs/>
          <w:sz w:val="24"/>
          <w:szCs w:val="24"/>
          <w:lang w:val="bg-BG"/>
        </w:rPr>
      </w:pPr>
      <w:r w:rsidRPr="00105497">
        <w:rPr>
          <w:rFonts w:cs="Times New Roman"/>
          <w:b/>
          <w:bCs/>
          <w:sz w:val="24"/>
          <w:szCs w:val="24"/>
          <w:lang w:val="bg-BG"/>
        </w:rPr>
        <w:t xml:space="preserve">По Процедура чрез подбор на проектни предложения по подмярка 19.2 </w:t>
      </w:r>
      <w:r w:rsidRPr="00105497">
        <w:rPr>
          <w:rFonts w:cs="Times New Roman"/>
          <w:b/>
          <w:bCs/>
          <w:color w:val="000000"/>
          <w:sz w:val="24"/>
          <w:szCs w:val="24"/>
          <w:lang w:val="bg-BG"/>
        </w:rPr>
        <w:t>„Прилагане на операции в рамките на стратегии за водено от общностите местно развитие” на мярка 19 „Водено от общностите местно развитие”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tblPr>
      <w:tblGrid>
        <w:gridCol w:w="3521"/>
        <w:gridCol w:w="5551"/>
      </w:tblGrid>
      <w:tr w:rsidR="000A2D4E" w:rsidRPr="00105497" w:rsidTr="009F750F">
        <w:trPr>
          <w:trHeight w:val="567"/>
        </w:trPr>
        <w:tc>
          <w:tcPr>
            <w:tcW w:w="3521" w:type="dxa"/>
            <w:tcBorders>
              <w:top w:val="single" w:sz="18" w:space="0" w:color="auto"/>
            </w:tcBorders>
            <w:shd w:val="clear" w:color="auto" w:fill="C5E0B3"/>
            <w:vAlign w:val="center"/>
          </w:tcPr>
          <w:p w:rsidR="000A2D4E" w:rsidRPr="00105497" w:rsidRDefault="000A2D4E" w:rsidP="009F750F">
            <w:pPr>
              <w:rPr>
                <w:b/>
                <w:bCs/>
                <w:snapToGrid w:val="0"/>
                <w:lang w:val="bg-BG"/>
              </w:rPr>
            </w:pPr>
            <w:r w:rsidRPr="00105497">
              <w:rPr>
                <w:b/>
                <w:bCs/>
                <w:snapToGrid w:val="0"/>
                <w:lang w:val="bg-BG"/>
              </w:rPr>
              <w:t>КОД НА ПРОЦЕДУРАТА</w:t>
            </w:r>
          </w:p>
          <w:p w:rsidR="000A2D4E" w:rsidRPr="00105497" w:rsidRDefault="000A2D4E" w:rsidP="009F750F">
            <w:pPr>
              <w:rPr>
                <w:b/>
                <w:bCs/>
                <w:snapToGrid w:val="0"/>
                <w:lang w:val="bg-BG"/>
              </w:rPr>
            </w:pPr>
            <w:r w:rsidRPr="00105497">
              <w:rPr>
                <w:b/>
                <w:bCs/>
                <w:snapToGrid w:val="0"/>
                <w:lang w:val="bg-BG"/>
              </w:rPr>
              <w:t>(ОТ ИСУН):</w:t>
            </w:r>
          </w:p>
        </w:tc>
        <w:tc>
          <w:tcPr>
            <w:tcW w:w="5551" w:type="dxa"/>
            <w:tcBorders>
              <w:top w:val="single" w:sz="18" w:space="0" w:color="auto"/>
            </w:tcBorders>
            <w:shd w:val="clear" w:color="auto" w:fill="C5E0B3"/>
            <w:vAlign w:val="center"/>
          </w:tcPr>
          <w:p w:rsidR="000A2D4E" w:rsidRPr="00105497" w:rsidRDefault="00105497" w:rsidP="009F750F">
            <w:pPr>
              <w:rPr>
                <w:b/>
                <w:bCs/>
                <w:snapToGrid w:val="0"/>
                <w:lang w:val="bg-BG"/>
              </w:rPr>
            </w:pPr>
            <w:r w:rsidRPr="00105497">
              <w:rPr>
                <w:sz w:val="24"/>
                <w:lang w:val="bg-BG"/>
              </w:rPr>
              <w:t>BG06RDNP001-19.224</w:t>
            </w:r>
          </w:p>
        </w:tc>
      </w:tr>
      <w:tr w:rsidR="000A2D4E" w:rsidRPr="00105497" w:rsidTr="009F750F">
        <w:trPr>
          <w:trHeight w:val="567"/>
        </w:trPr>
        <w:tc>
          <w:tcPr>
            <w:tcW w:w="3521" w:type="dxa"/>
            <w:tcBorders>
              <w:top w:val="single" w:sz="18" w:space="0" w:color="auto"/>
            </w:tcBorders>
            <w:shd w:val="clear" w:color="auto" w:fill="C5E0B3"/>
            <w:vAlign w:val="center"/>
          </w:tcPr>
          <w:p w:rsidR="000A2D4E" w:rsidRPr="00105497" w:rsidRDefault="000A2D4E" w:rsidP="009F750F">
            <w:pPr>
              <w:rPr>
                <w:b/>
                <w:bCs/>
                <w:snapToGrid w:val="0"/>
                <w:lang w:val="bg-BG"/>
              </w:rPr>
            </w:pPr>
            <w:r w:rsidRPr="00105497">
              <w:rPr>
                <w:b/>
                <w:bCs/>
                <w:snapToGrid w:val="0"/>
                <w:lang w:val="bg-BG"/>
              </w:rPr>
              <w:t xml:space="preserve">№ НА ПРОЕКТА </w:t>
            </w:r>
          </w:p>
          <w:p w:rsidR="000A2D4E" w:rsidRPr="00105497" w:rsidRDefault="000A2D4E" w:rsidP="009F750F">
            <w:pPr>
              <w:rPr>
                <w:b/>
                <w:bCs/>
                <w:snapToGrid w:val="0"/>
                <w:lang w:val="bg-BG"/>
              </w:rPr>
            </w:pPr>
            <w:r w:rsidRPr="00105497">
              <w:rPr>
                <w:b/>
                <w:bCs/>
                <w:snapToGrid w:val="0"/>
                <w:lang w:val="bg-BG"/>
              </w:rPr>
              <w:t>(ОТ ИСУН):</w:t>
            </w:r>
          </w:p>
        </w:tc>
        <w:tc>
          <w:tcPr>
            <w:tcW w:w="5551" w:type="dxa"/>
            <w:tcBorders>
              <w:top w:val="single" w:sz="18" w:space="0" w:color="auto"/>
            </w:tcBorders>
            <w:shd w:val="clear" w:color="auto" w:fill="C5E0B3"/>
            <w:vAlign w:val="center"/>
          </w:tcPr>
          <w:p w:rsidR="000A2D4E" w:rsidRPr="00105497" w:rsidRDefault="000A2D4E" w:rsidP="009F750F">
            <w:pPr>
              <w:rPr>
                <w:b/>
                <w:bCs/>
                <w:snapToGrid w:val="0"/>
                <w:lang w:val="bg-BG"/>
              </w:rPr>
            </w:pPr>
          </w:p>
        </w:tc>
      </w:tr>
      <w:tr w:rsidR="000A2D4E" w:rsidRPr="00105497" w:rsidTr="009F750F">
        <w:trPr>
          <w:trHeight w:val="567"/>
        </w:trPr>
        <w:tc>
          <w:tcPr>
            <w:tcW w:w="3521" w:type="dxa"/>
            <w:shd w:val="clear" w:color="auto" w:fill="C5E0B3"/>
            <w:vAlign w:val="center"/>
          </w:tcPr>
          <w:p w:rsidR="000A2D4E" w:rsidRPr="00105497" w:rsidRDefault="000A2D4E" w:rsidP="009F750F">
            <w:pPr>
              <w:rPr>
                <w:b/>
                <w:bCs/>
                <w:snapToGrid w:val="0"/>
                <w:lang w:val="bg-BG"/>
              </w:rPr>
            </w:pPr>
            <w:r w:rsidRPr="00105497">
              <w:rPr>
                <w:b/>
                <w:bCs/>
                <w:snapToGrid w:val="0"/>
                <w:lang w:val="bg-BG"/>
              </w:rPr>
              <w:t>НАИМЕНОВАНИЕ НА ПРОЕКТА:</w:t>
            </w:r>
          </w:p>
        </w:tc>
        <w:tc>
          <w:tcPr>
            <w:tcW w:w="5551" w:type="dxa"/>
            <w:shd w:val="clear" w:color="auto" w:fill="C5E0B3"/>
            <w:vAlign w:val="center"/>
          </w:tcPr>
          <w:p w:rsidR="000A2D4E" w:rsidRPr="00105497" w:rsidRDefault="000A2D4E" w:rsidP="009F750F">
            <w:pPr>
              <w:rPr>
                <w:b/>
                <w:bCs/>
                <w:snapToGrid w:val="0"/>
                <w:lang w:val="bg-BG"/>
              </w:rPr>
            </w:pPr>
          </w:p>
        </w:tc>
      </w:tr>
      <w:tr w:rsidR="000A2D4E" w:rsidRPr="00105497" w:rsidTr="009F750F">
        <w:trPr>
          <w:trHeight w:val="567"/>
        </w:trPr>
        <w:tc>
          <w:tcPr>
            <w:tcW w:w="3521" w:type="dxa"/>
            <w:shd w:val="clear" w:color="auto" w:fill="C5E0B3"/>
            <w:vAlign w:val="center"/>
          </w:tcPr>
          <w:p w:rsidR="000A2D4E" w:rsidRPr="00105497" w:rsidRDefault="000A2D4E" w:rsidP="009F750F">
            <w:pPr>
              <w:rPr>
                <w:b/>
                <w:bCs/>
                <w:snapToGrid w:val="0"/>
                <w:lang w:val="bg-BG"/>
              </w:rPr>
            </w:pPr>
            <w:r w:rsidRPr="00105497">
              <w:rPr>
                <w:b/>
                <w:bCs/>
                <w:snapToGrid w:val="0"/>
                <w:lang w:val="bg-BG"/>
              </w:rPr>
              <w:t>БЕНЕФИЦИЕНТ:</w:t>
            </w:r>
          </w:p>
        </w:tc>
        <w:tc>
          <w:tcPr>
            <w:tcW w:w="5551" w:type="dxa"/>
            <w:shd w:val="clear" w:color="auto" w:fill="C5E0B3"/>
            <w:vAlign w:val="center"/>
          </w:tcPr>
          <w:p w:rsidR="000A2D4E" w:rsidRPr="00105497" w:rsidRDefault="000A2D4E" w:rsidP="009F750F">
            <w:pPr>
              <w:rPr>
                <w:b/>
                <w:bCs/>
                <w:snapToGrid w:val="0"/>
                <w:lang w:val="bg-BG"/>
              </w:rPr>
            </w:pPr>
          </w:p>
        </w:tc>
      </w:tr>
      <w:tr w:rsidR="000A2D4E" w:rsidRPr="00105497" w:rsidTr="009F750F">
        <w:trPr>
          <w:trHeight w:val="567"/>
        </w:trPr>
        <w:tc>
          <w:tcPr>
            <w:tcW w:w="3521" w:type="dxa"/>
            <w:shd w:val="clear" w:color="auto" w:fill="C5E0B3"/>
            <w:vAlign w:val="center"/>
          </w:tcPr>
          <w:p w:rsidR="000A2D4E" w:rsidRPr="00105497" w:rsidRDefault="000A2D4E" w:rsidP="009F750F">
            <w:pPr>
              <w:rPr>
                <w:b/>
                <w:bCs/>
                <w:snapToGrid w:val="0"/>
                <w:lang w:val="bg-BG"/>
              </w:rPr>
            </w:pPr>
            <w:r w:rsidRPr="00105497">
              <w:rPr>
                <w:b/>
                <w:bCs/>
                <w:snapToGrid w:val="0"/>
                <w:lang w:val="bg-BG"/>
              </w:rPr>
              <w:t>МАКСИМАЛЕН РАЗМЕР НА БФП</w:t>
            </w:r>
          </w:p>
        </w:tc>
        <w:tc>
          <w:tcPr>
            <w:tcW w:w="5551" w:type="dxa"/>
            <w:shd w:val="clear" w:color="auto" w:fill="C5E0B3"/>
            <w:vAlign w:val="center"/>
          </w:tcPr>
          <w:p w:rsidR="000A2D4E" w:rsidRPr="00105497" w:rsidRDefault="000A2D4E" w:rsidP="009F750F">
            <w:pPr>
              <w:rPr>
                <w:b/>
                <w:bCs/>
                <w:snapToGrid w:val="0"/>
                <w:lang w:val="bg-BG"/>
              </w:rPr>
            </w:pPr>
          </w:p>
        </w:tc>
      </w:tr>
      <w:tr w:rsidR="000A2D4E" w:rsidRPr="00105497" w:rsidTr="009F750F">
        <w:trPr>
          <w:trHeight w:val="567"/>
        </w:trPr>
        <w:tc>
          <w:tcPr>
            <w:tcW w:w="3521" w:type="dxa"/>
            <w:shd w:val="clear" w:color="auto" w:fill="C5E0B3"/>
            <w:vAlign w:val="center"/>
          </w:tcPr>
          <w:p w:rsidR="000A2D4E" w:rsidRPr="00105497" w:rsidRDefault="000A2D4E" w:rsidP="009F750F">
            <w:pPr>
              <w:rPr>
                <w:b/>
                <w:bCs/>
                <w:snapToGrid w:val="0"/>
                <w:lang w:val="bg-BG"/>
              </w:rPr>
            </w:pPr>
            <w:r w:rsidRPr="00105497">
              <w:rPr>
                <w:b/>
                <w:bCs/>
                <w:snapToGrid w:val="0"/>
                <w:lang w:val="bg-BG"/>
              </w:rPr>
              <w:t>ПРИОРИТЕТ НА ПРСР:</w:t>
            </w:r>
          </w:p>
        </w:tc>
        <w:tc>
          <w:tcPr>
            <w:tcW w:w="5551" w:type="dxa"/>
            <w:shd w:val="clear" w:color="auto" w:fill="C5E0B3"/>
            <w:vAlign w:val="center"/>
          </w:tcPr>
          <w:p w:rsidR="000A2D4E" w:rsidRPr="00105497" w:rsidRDefault="000A2D4E" w:rsidP="009F750F">
            <w:pPr>
              <w:jc w:val="both"/>
              <w:rPr>
                <w:lang w:val="bg-BG"/>
              </w:rPr>
            </w:pPr>
          </w:p>
        </w:tc>
      </w:tr>
      <w:tr w:rsidR="000A2D4E" w:rsidRPr="00105497" w:rsidTr="009F750F">
        <w:trPr>
          <w:trHeight w:val="567"/>
        </w:trPr>
        <w:tc>
          <w:tcPr>
            <w:tcW w:w="3521" w:type="dxa"/>
            <w:shd w:val="clear" w:color="auto" w:fill="C5E0B3"/>
            <w:vAlign w:val="center"/>
          </w:tcPr>
          <w:p w:rsidR="000A2D4E" w:rsidRPr="00105497" w:rsidRDefault="000A2D4E" w:rsidP="009F750F">
            <w:pPr>
              <w:rPr>
                <w:b/>
                <w:bCs/>
                <w:snapToGrid w:val="0"/>
                <w:lang w:val="bg-BG"/>
              </w:rPr>
            </w:pPr>
            <w:r w:rsidRPr="00105497">
              <w:rPr>
                <w:b/>
                <w:bCs/>
                <w:snapToGrid w:val="0"/>
                <w:lang w:val="bg-BG"/>
              </w:rPr>
              <w:t>СРОК ЗА ИЗПЪЛНЕНИЕ:</w:t>
            </w:r>
          </w:p>
        </w:tc>
        <w:tc>
          <w:tcPr>
            <w:tcW w:w="5551" w:type="dxa"/>
            <w:shd w:val="clear" w:color="auto" w:fill="C5E0B3"/>
            <w:vAlign w:val="center"/>
          </w:tcPr>
          <w:p w:rsidR="000A2D4E" w:rsidRPr="00105497" w:rsidRDefault="000A2D4E" w:rsidP="009F750F">
            <w:pPr>
              <w:rPr>
                <w:b/>
                <w:bCs/>
                <w:snapToGrid w:val="0"/>
                <w:lang w:val="bg-BG"/>
              </w:rPr>
            </w:pPr>
            <w:r w:rsidRPr="00105497">
              <w:rPr>
                <w:b/>
                <w:bCs/>
                <w:snapToGrid w:val="0"/>
                <w:lang w:val="bg-BG"/>
              </w:rPr>
              <w:t>от ………….. г. до …………. г.</w:t>
            </w:r>
            <w:r w:rsidRPr="00105497">
              <w:rPr>
                <w:b/>
                <w:bCs/>
                <w:i/>
                <w:iCs/>
                <w:snapToGrid w:val="0"/>
                <w:lang w:val="bg-BG"/>
              </w:rPr>
              <w:t xml:space="preserve">; </w:t>
            </w:r>
            <w:r w:rsidRPr="00105497">
              <w:rPr>
                <w:b/>
                <w:bCs/>
                <w:snapToGrid w:val="0"/>
                <w:lang w:val="bg-BG"/>
              </w:rPr>
              <w:t xml:space="preserve">……… месеца </w:t>
            </w:r>
          </w:p>
        </w:tc>
      </w:tr>
      <w:tr w:rsidR="000A2D4E" w:rsidRPr="00105497" w:rsidTr="009F750F">
        <w:trPr>
          <w:trHeight w:val="567"/>
        </w:trPr>
        <w:tc>
          <w:tcPr>
            <w:tcW w:w="3521" w:type="dxa"/>
            <w:shd w:val="clear" w:color="auto" w:fill="C5E0B3"/>
            <w:vAlign w:val="center"/>
          </w:tcPr>
          <w:p w:rsidR="000A2D4E" w:rsidRPr="00105497" w:rsidRDefault="000A2D4E" w:rsidP="009F750F">
            <w:pPr>
              <w:rPr>
                <w:b/>
                <w:bCs/>
                <w:snapToGrid w:val="0"/>
                <w:lang w:val="bg-BG"/>
              </w:rPr>
            </w:pPr>
            <w:r w:rsidRPr="00105497">
              <w:rPr>
                <w:b/>
                <w:bCs/>
                <w:snapToGrid w:val="0"/>
                <w:lang w:val="bg-BG"/>
              </w:rPr>
              <w:t xml:space="preserve">СТОЙНОСТ НА ПРОЕКТА В ЛВ: </w:t>
            </w:r>
          </w:p>
        </w:tc>
        <w:tc>
          <w:tcPr>
            <w:tcW w:w="5551" w:type="dxa"/>
            <w:shd w:val="clear" w:color="auto" w:fill="C5E0B3"/>
            <w:vAlign w:val="center"/>
          </w:tcPr>
          <w:p w:rsidR="000A2D4E" w:rsidRPr="00105497" w:rsidRDefault="000A2D4E" w:rsidP="009F750F">
            <w:pPr>
              <w:rPr>
                <w:b/>
                <w:bCs/>
                <w:snapToGrid w:val="0"/>
                <w:lang w:val="bg-BG"/>
              </w:rPr>
            </w:pPr>
          </w:p>
        </w:tc>
      </w:tr>
      <w:tr w:rsidR="000A2D4E" w:rsidRPr="00105497" w:rsidTr="009F750F">
        <w:trPr>
          <w:trHeight w:val="567"/>
        </w:trPr>
        <w:tc>
          <w:tcPr>
            <w:tcW w:w="3521" w:type="dxa"/>
            <w:shd w:val="clear" w:color="auto" w:fill="C5E0B3"/>
            <w:vAlign w:val="center"/>
          </w:tcPr>
          <w:p w:rsidR="000A2D4E" w:rsidRPr="00105497" w:rsidRDefault="000A2D4E" w:rsidP="009F750F">
            <w:pPr>
              <w:rPr>
                <w:b/>
                <w:bCs/>
                <w:snapToGrid w:val="0"/>
                <w:lang w:val="bg-BG"/>
              </w:rPr>
            </w:pPr>
            <w:r w:rsidRPr="00105497">
              <w:rPr>
                <w:b/>
                <w:bCs/>
                <w:snapToGrid w:val="0"/>
                <w:lang w:val="bg-BG"/>
              </w:rPr>
              <w:t>ОСНОВНИ ДЕЙНОСТИ:</w:t>
            </w:r>
          </w:p>
        </w:tc>
        <w:tc>
          <w:tcPr>
            <w:tcW w:w="5551" w:type="dxa"/>
            <w:shd w:val="clear" w:color="auto" w:fill="C5E0B3"/>
            <w:vAlign w:val="center"/>
          </w:tcPr>
          <w:p w:rsidR="000A2D4E" w:rsidRPr="00105497" w:rsidRDefault="000A2D4E" w:rsidP="009F750F">
            <w:pPr>
              <w:rPr>
                <w:b/>
                <w:bCs/>
                <w:snapToGrid w:val="0"/>
                <w:lang w:val="bg-BG"/>
              </w:rPr>
            </w:pPr>
          </w:p>
        </w:tc>
      </w:tr>
      <w:tr w:rsidR="000A2D4E" w:rsidRPr="00105497" w:rsidTr="009F750F">
        <w:trPr>
          <w:trHeight w:val="567"/>
        </w:trPr>
        <w:tc>
          <w:tcPr>
            <w:tcW w:w="3521" w:type="dxa"/>
            <w:tcBorders>
              <w:bottom w:val="single" w:sz="24" w:space="0" w:color="auto"/>
            </w:tcBorders>
            <w:shd w:val="clear" w:color="auto" w:fill="C5E0B3"/>
            <w:vAlign w:val="center"/>
          </w:tcPr>
          <w:p w:rsidR="000A2D4E" w:rsidRPr="00105497" w:rsidRDefault="000A2D4E" w:rsidP="009F750F">
            <w:pPr>
              <w:rPr>
                <w:b/>
                <w:bCs/>
                <w:snapToGrid w:val="0"/>
                <w:lang w:val="bg-BG"/>
              </w:rPr>
            </w:pPr>
            <w:r w:rsidRPr="00105497">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rsidR="000A2D4E" w:rsidRPr="00105497" w:rsidRDefault="000A2D4E" w:rsidP="009F750F">
            <w:pPr>
              <w:rPr>
                <w:b/>
                <w:bCs/>
                <w:snapToGrid w:val="0"/>
                <w:lang w:val="bg-BG"/>
              </w:rPr>
            </w:pPr>
          </w:p>
        </w:tc>
      </w:tr>
    </w:tbl>
    <w:p w:rsidR="000A2D4E" w:rsidRPr="00105497" w:rsidRDefault="000A2D4E" w:rsidP="000A2D4E">
      <w:pPr>
        <w:jc w:val="both"/>
        <w:rPr>
          <w:rFonts w:cs="Times New Roman"/>
          <w:sz w:val="24"/>
          <w:szCs w:val="24"/>
          <w:lang w:val="bg-BG"/>
        </w:rPr>
      </w:pPr>
    </w:p>
    <w:p w:rsidR="000A2D4E" w:rsidRPr="00105497" w:rsidRDefault="000A2D4E" w:rsidP="000A2D4E">
      <w:pPr>
        <w:jc w:val="both"/>
        <w:rPr>
          <w:rFonts w:cs="Times New Roman"/>
          <w:sz w:val="24"/>
          <w:szCs w:val="24"/>
          <w:lang w:val="bg-BG"/>
        </w:rPr>
      </w:pPr>
    </w:p>
    <w:p w:rsidR="000A2D4E" w:rsidRPr="00105497" w:rsidRDefault="000A2D4E" w:rsidP="000A2D4E">
      <w:pPr>
        <w:ind w:firstLine="720"/>
        <w:jc w:val="both"/>
        <w:rPr>
          <w:rFonts w:cs="Times New Roman"/>
          <w:sz w:val="24"/>
          <w:szCs w:val="24"/>
          <w:lang w:val="bg-BG"/>
        </w:rPr>
      </w:pPr>
    </w:p>
    <w:p w:rsidR="000A2D4E" w:rsidRPr="00105497" w:rsidRDefault="000A2D4E" w:rsidP="000A2D4E">
      <w:pPr>
        <w:ind w:firstLine="720"/>
        <w:jc w:val="both"/>
        <w:rPr>
          <w:rFonts w:cs="Times New Roman"/>
          <w:sz w:val="24"/>
          <w:szCs w:val="24"/>
          <w:lang w:val="bg-BG"/>
        </w:rPr>
      </w:pPr>
    </w:p>
    <w:p w:rsidR="000A2D4E" w:rsidRPr="00105497" w:rsidRDefault="000A2D4E" w:rsidP="000A2D4E">
      <w:pPr>
        <w:ind w:firstLine="720"/>
        <w:jc w:val="both"/>
        <w:rPr>
          <w:rFonts w:cs="Times New Roman"/>
          <w:sz w:val="24"/>
          <w:szCs w:val="24"/>
          <w:lang w:val="bg-BG"/>
        </w:rPr>
      </w:pPr>
    </w:p>
    <w:p w:rsidR="000A2D4E" w:rsidRPr="00105497" w:rsidRDefault="000A2D4E" w:rsidP="000A2D4E">
      <w:pPr>
        <w:ind w:firstLine="720"/>
        <w:jc w:val="both"/>
        <w:rPr>
          <w:rFonts w:cs="Times New Roman"/>
          <w:sz w:val="24"/>
          <w:szCs w:val="24"/>
          <w:lang w:val="bg-BG"/>
        </w:rPr>
      </w:pPr>
      <w:r w:rsidRPr="00105497">
        <w:rPr>
          <w:rFonts w:cs="Times New Roman"/>
          <w:sz w:val="24"/>
          <w:szCs w:val="24"/>
          <w:lang w:val="bg-BG"/>
        </w:rPr>
        <w:lastRenderedPageBreak/>
        <w:t>Днес, ……………….. г., в гр. София, между:</w:t>
      </w:r>
    </w:p>
    <w:p w:rsidR="000A2D4E" w:rsidRPr="00105497" w:rsidRDefault="000A2D4E" w:rsidP="000A2D4E">
      <w:pPr>
        <w:ind w:firstLine="720"/>
        <w:jc w:val="both"/>
        <w:rPr>
          <w:rFonts w:cs="Times New Roman"/>
          <w:sz w:val="24"/>
          <w:szCs w:val="24"/>
          <w:lang w:val="bg-BG"/>
        </w:rPr>
      </w:pPr>
    </w:p>
    <w:p w:rsidR="000A2D4E" w:rsidRPr="00105497" w:rsidRDefault="00105497" w:rsidP="000A2D4E">
      <w:pPr>
        <w:ind w:firstLine="720"/>
        <w:jc w:val="both"/>
        <w:rPr>
          <w:rFonts w:cs="Times New Roman"/>
          <w:sz w:val="24"/>
          <w:szCs w:val="24"/>
          <w:lang w:val="bg-BG"/>
        </w:rPr>
      </w:pPr>
      <w:r w:rsidRPr="00105497">
        <w:rPr>
          <w:rFonts w:cs="Times New Roman"/>
          <w:b/>
          <w:sz w:val="24"/>
          <w:szCs w:val="24"/>
          <w:lang w:val="bg-BG"/>
        </w:rPr>
        <w:t xml:space="preserve">ДЪРЖАВЕН ФОНД </w:t>
      </w:r>
      <w:r w:rsidR="000A2D4E" w:rsidRPr="00105497">
        <w:rPr>
          <w:rFonts w:cs="Times New Roman"/>
          <w:b/>
          <w:sz w:val="24"/>
          <w:szCs w:val="24"/>
          <w:lang w:val="bg-BG"/>
        </w:rPr>
        <w:t>„ЗЕМЕДЕЛИЕ”</w:t>
      </w:r>
      <w:r w:rsidR="000A2D4E" w:rsidRPr="00105497">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Pr="00105497">
        <w:rPr>
          <w:rFonts w:cs="Times New Roman"/>
          <w:sz w:val="24"/>
          <w:szCs w:val="24"/>
          <w:lang w:val="bg-BG"/>
        </w:rPr>
        <w:t>…………...</w:t>
      </w:r>
      <w:r w:rsidR="000A2D4E" w:rsidRPr="00105497">
        <w:rPr>
          <w:rFonts w:cs="Times New Roman"/>
          <w:sz w:val="24"/>
          <w:szCs w:val="24"/>
          <w:lang w:val="bg-BG"/>
        </w:rPr>
        <w:t xml:space="preserve">, в качеството му на </w:t>
      </w:r>
      <w:r w:rsidRPr="00105497">
        <w:rPr>
          <w:rFonts w:cs="Times New Roman"/>
          <w:sz w:val="24"/>
          <w:szCs w:val="24"/>
          <w:lang w:val="bg-BG"/>
        </w:rPr>
        <w:t>И</w:t>
      </w:r>
      <w:r w:rsidR="000A2D4E" w:rsidRPr="00105497">
        <w:rPr>
          <w:rFonts w:cs="Times New Roman"/>
          <w:sz w:val="24"/>
          <w:szCs w:val="24"/>
          <w:lang w:val="bg-BG"/>
        </w:rPr>
        <w:t>зпълнителен директор, наричан за краткост “</w:t>
      </w:r>
      <w:r w:rsidR="000A2D4E" w:rsidRPr="00105497">
        <w:rPr>
          <w:rFonts w:cs="Times New Roman"/>
          <w:b/>
          <w:sz w:val="24"/>
          <w:szCs w:val="24"/>
          <w:lang w:val="bg-BG"/>
        </w:rPr>
        <w:t>ФОНДЪТ</w:t>
      </w:r>
      <w:r w:rsidR="000A2D4E" w:rsidRPr="00105497">
        <w:rPr>
          <w:rFonts w:cs="Times New Roman"/>
          <w:sz w:val="24"/>
          <w:szCs w:val="24"/>
          <w:lang w:val="bg-BG"/>
        </w:rPr>
        <w:t xml:space="preserve">”, от една страна </w:t>
      </w:r>
    </w:p>
    <w:p w:rsidR="000A2D4E" w:rsidRPr="00105497" w:rsidRDefault="000A2D4E" w:rsidP="000A2D4E">
      <w:pPr>
        <w:ind w:firstLine="720"/>
        <w:jc w:val="both"/>
        <w:rPr>
          <w:rFonts w:cs="Times New Roman"/>
          <w:sz w:val="24"/>
          <w:szCs w:val="24"/>
          <w:lang w:val="bg-BG"/>
        </w:rPr>
      </w:pPr>
    </w:p>
    <w:p w:rsidR="000A2D4E" w:rsidRPr="00105497" w:rsidRDefault="000A2D4E" w:rsidP="000A2D4E">
      <w:pPr>
        <w:ind w:firstLine="720"/>
        <w:jc w:val="both"/>
        <w:rPr>
          <w:rFonts w:cs="Times New Roman"/>
          <w:sz w:val="24"/>
          <w:szCs w:val="24"/>
          <w:lang w:val="bg-BG"/>
        </w:rPr>
      </w:pPr>
      <w:r w:rsidRPr="00105497">
        <w:rPr>
          <w:rFonts w:cs="Times New Roman"/>
          <w:sz w:val="24"/>
          <w:szCs w:val="24"/>
          <w:lang w:val="bg-BG"/>
        </w:rPr>
        <w:t xml:space="preserve">и </w:t>
      </w:r>
    </w:p>
    <w:p w:rsidR="000A2D4E" w:rsidRPr="00105497" w:rsidRDefault="000A2D4E" w:rsidP="000A2D4E">
      <w:pPr>
        <w:ind w:firstLine="720"/>
        <w:jc w:val="both"/>
        <w:rPr>
          <w:rFonts w:cs="Times New Roman"/>
          <w:sz w:val="24"/>
          <w:szCs w:val="24"/>
          <w:lang w:val="bg-BG"/>
        </w:rPr>
      </w:pPr>
    </w:p>
    <w:p w:rsidR="000A2D4E" w:rsidRPr="00105497" w:rsidRDefault="000A2D4E" w:rsidP="009F750F">
      <w:pPr>
        <w:ind w:firstLine="708"/>
        <w:jc w:val="both"/>
        <w:rPr>
          <w:rFonts w:cs="Times New Roman"/>
          <w:sz w:val="24"/>
          <w:szCs w:val="24"/>
          <w:lang w:val="bg-BG"/>
        </w:rPr>
      </w:pPr>
      <w:r w:rsidRPr="00105497">
        <w:rPr>
          <w:rFonts w:cs="Times New Roman"/>
          <w:b/>
          <w:sz w:val="24"/>
          <w:szCs w:val="24"/>
          <w:lang w:val="bg-BG"/>
        </w:rPr>
        <w:t>МЕСТНА ИНИЦИАТИВНА ГРУПА</w:t>
      </w:r>
      <w:r w:rsidR="009F750F" w:rsidRPr="00105497">
        <w:rPr>
          <w:rFonts w:cs="Times New Roman"/>
          <w:b/>
          <w:sz w:val="24"/>
          <w:szCs w:val="24"/>
          <w:lang w:val="bg-BG"/>
        </w:rPr>
        <w:t xml:space="preserve"> </w:t>
      </w:r>
      <w:r w:rsidR="001D389B" w:rsidRPr="00105497">
        <w:rPr>
          <w:rFonts w:cs="Times New Roman"/>
          <w:b/>
          <w:sz w:val="24"/>
          <w:szCs w:val="24"/>
          <w:lang w:val="bg-BG"/>
        </w:rPr>
        <w:t>КИРКОВО-ЗЛАТОГРАД</w:t>
      </w:r>
      <w:r w:rsidRPr="00105497">
        <w:rPr>
          <w:rFonts w:cs="Times New Roman"/>
          <w:sz w:val="24"/>
          <w:szCs w:val="24"/>
          <w:lang w:val="bg-BG"/>
        </w:rPr>
        <w:t xml:space="preserve"> /МИГ/, </w:t>
      </w:r>
      <w:r w:rsidR="001D389B" w:rsidRPr="00105497">
        <w:rPr>
          <w:rFonts w:cs="Times New Roman"/>
          <w:sz w:val="24"/>
          <w:szCs w:val="24"/>
          <w:lang w:val="bg-BG"/>
        </w:rPr>
        <w:t xml:space="preserve">ЕИК по </w:t>
      </w:r>
      <w:r w:rsidRPr="00105497">
        <w:rPr>
          <w:rFonts w:cs="Times New Roman"/>
          <w:sz w:val="24"/>
          <w:szCs w:val="24"/>
          <w:lang w:val="bg-BG"/>
        </w:rPr>
        <w:t xml:space="preserve">БУЛСТАТ </w:t>
      </w:r>
      <w:r w:rsidR="00105497" w:rsidRPr="00105497">
        <w:rPr>
          <w:rFonts w:cs="Times New Roman"/>
          <w:sz w:val="24"/>
          <w:szCs w:val="24"/>
          <w:lang w:val="bg-BG"/>
        </w:rPr>
        <w:t>176025352</w:t>
      </w:r>
      <w:r w:rsidRPr="00105497">
        <w:rPr>
          <w:rFonts w:cs="Times New Roman"/>
          <w:sz w:val="24"/>
          <w:szCs w:val="24"/>
          <w:lang w:val="bg-BG"/>
        </w:rPr>
        <w:t xml:space="preserve">, седалище и адрес на управление </w:t>
      </w:r>
      <w:r w:rsidR="009F750F" w:rsidRPr="00105497">
        <w:rPr>
          <w:rFonts w:cs="Times New Roman"/>
          <w:sz w:val="24"/>
          <w:szCs w:val="24"/>
          <w:lang w:val="bg-BG"/>
        </w:rPr>
        <w:t xml:space="preserve">гр. </w:t>
      </w:r>
      <w:r w:rsidR="001D389B" w:rsidRPr="00105497">
        <w:rPr>
          <w:rFonts w:cs="Times New Roman"/>
          <w:sz w:val="24"/>
          <w:szCs w:val="24"/>
          <w:lang w:val="bg-BG"/>
        </w:rPr>
        <w:t>Златоград - 4980</w:t>
      </w:r>
      <w:r w:rsidR="009F750F" w:rsidRPr="00105497">
        <w:rPr>
          <w:rFonts w:cs="Times New Roman"/>
          <w:sz w:val="24"/>
          <w:szCs w:val="24"/>
          <w:lang w:val="bg-BG"/>
        </w:rPr>
        <w:t>, ул. „</w:t>
      </w:r>
      <w:r w:rsidR="001D389B" w:rsidRPr="00105497">
        <w:rPr>
          <w:rFonts w:cs="Times New Roman"/>
          <w:sz w:val="24"/>
          <w:szCs w:val="24"/>
          <w:lang w:val="bg-BG"/>
        </w:rPr>
        <w:t>Стефан Стамболов</w:t>
      </w:r>
      <w:r w:rsidRPr="00105497">
        <w:rPr>
          <w:rFonts w:cs="Times New Roman"/>
          <w:sz w:val="24"/>
          <w:szCs w:val="24"/>
          <w:lang w:val="bg-BG"/>
        </w:rPr>
        <w:t xml:space="preserve">” № </w:t>
      </w:r>
      <w:r w:rsidR="009F750F" w:rsidRPr="00105497">
        <w:rPr>
          <w:rFonts w:cs="Times New Roman"/>
          <w:sz w:val="24"/>
          <w:szCs w:val="24"/>
          <w:lang w:val="bg-BG"/>
        </w:rPr>
        <w:t>1</w:t>
      </w:r>
      <w:r w:rsidRPr="00105497">
        <w:rPr>
          <w:rFonts w:cs="Times New Roman"/>
          <w:sz w:val="24"/>
          <w:szCs w:val="24"/>
          <w:lang w:val="bg-BG"/>
        </w:rPr>
        <w:t xml:space="preserve">, представлявано от ..................... </w:t>
      </w:r>
      <w:r w:rsidR="00105497" w:rsidRPr="00105497">
        <w:rPr>
          <w:rFonts w:cs="Times New Roman"/>
          <w:sz w:val="24"/>
          <w:szCs w:val="24"/>
          <w:lang w:val="bg-BG"/>
        </w:rPr>
        <w:t xml:space="preserve">, </w:t>
      </w:r>
      <w:r w:rsidRPr="00105497">
        <w:rPr>
          <w:rFonts w:cs="Times New Roman"/>
          <w:sz w:val="24"/>
          <w:szCs w:val="24"/>
          <w:lang w:val="bg-BG"/>
        </w:rPr>
        <w:t xml:space="preserve"> в качеството му на </w:t>
      </w:r>
      <w:r w:rsidR="00105497" w:rsidRPr="00105497">
        <w:rPr>
          <w:rFonts w:cs="Times New Roman"/>
          <w:sz w:val="24"/>
          <w:szCs w:val="24"/>
          <w:lang w:val="bg-BG"/>
        </w:rPr>
        <w:t>Председател на УС</w:t>
      </w:r>
      <w:r w:rsidRPr="00105497">
        <w:rPr>
          <w:rFonts w:cs="Times New Roman"/>
          <w:sz w:val="24"/>
          <w:szCs w:val="24"/>
          <w:lang w:val="bg-BG"/>
        </w:rPr>
        <w:t xml:space="preserve">,  телефон </w:t>
      </w:r>
      <w:r w:rsidR="00105497" w:rsidRPr="00105497">
        <w:rPr>
          <w:rFonts w:cs="Times New Roman"/>
          <w:sz w:val="24"/>
          <w:szCs w:val="24"/>
          <w:lang w:val="bg-BG"/>
        </w:rPr>
        <w:t>03071 4205</w:t>
      </w:r>
      <w:r w:rsidRPr="00105497">
        <w:rPr>
          <w:rFonts w:cs="Times New Roman"/>
          <w:sz w:val="24"/>
          <w:szCs w:val="24"/>
          <w:lang w:val="bg-BG"/>
        </w:rPr>
        <w:t xml:space="preserve">, </w:t>
      </w:r>
      <w:proofErr w:type="spellStart"/>
      <w:r w:rsidRPr="00105497">
        <w:rPr>
          <w:rFonts w:cs="Times New Roman"/>
          <w:sz w:val="24"/>
          <w:szCs w:val="24"/>
          <w:lang w:val="bg-BG"/>
        </w:rPr>
        <w:t>e-mail</w:t>
      </w:r>
      <w:proofErr w:type="spellEnd"/>
      <w:r w:rsidRPr="00105497">
        <w:rPr>
          <w:rFonts w:cs="Times New Roman"/>
          <w:sz w:val="24"/>
          <w:szCs w:val="24"/>
          <w:lang w:val="bg-BG"/>
        </w:rPr>
        <w:t>:</w:t>
      </w:r>
      <w:r w:rsidR="00105497" w:rsidRPr="00105497">
        <w:rPr>
          <w:rFonts w:cs="Times New Roman"/>
          <w:sz w:val="24"/>
          <w:szCs w:val="24"/>
          <w:lang w:val="bg-BG"/>
        </w:rPr>
        <w:t xml:space="preserve"> </w:t>
      </w:r>
      <w:proofErr w:type="spellStart"/>
      <w:r w:rsidR="00105497" w:rsidRPr="00105497">
        <w:rPr>
          <w:rFonts w:cs="Times New Roman"/>
          <w:sz w:val="24"/>
          <w:szCs w:val="24"/>
          <w:lang w:val="bg-BG"/>
        </w:rPr>
        <w:t>mig-zlatograd-kirkovo@abv</w:t>
      </w:r>
      <w:proofErr w:type="spellEnd"/>
      <w:r w:rsidR="00105497" w:rsidRPr="00105497">
        <w:rPr>
          <w:rFonts w:cs="Times New Roman"/>
          <w:sz w:val="24"/>
          <w:szCs w:val="24"/>
          <w:lang w:val="bg-BG"/>
        </w:rPr>
        <w:t>.bg</w:t>
      </w:r>
      <w:r w:rsidRPr="00105497">
        <w:rPr>
          <w:rFonts w:cs="Times New Roman"/>
          <w:sz w:val="24"/>
          <w:szCs w:val="24"/>
          <w:lang w:val="bg-BG"/>
        </w:rPr>
        <w:t xml:space="preserve">, наричана за краткост и за целите на този договор </w:t>
      </w:r>
      <w:r w:rsidRPr="00105497">
        <w:rPr>
          <w:rFonts w:cs="Times New Roman"/>
          <w:b/>
          <w:sz w:val="24"/>
          <w:szCs w:val="24"/>
          <w:lang w:val="bg-BG"/>
        </w:rPr>
        <w:t>„МИГ”</w:t>
      </w:r>
      <w:r w:rsidRPr="00105497">
        <w:rPr>
          <w:rFonts w:cs="Times New Roman"/>
          <w:sz w:val="24"/>
          <w:szCs w:val="24"/>
          <w:lang w:val="bg-BG"/>
        </w:rPr>
        <w:t>,</w:t>
      </w:r>
    </w:p>
    <w:p w:rsidR="000A2D4E" w:rsidRPr="00105497" w:rsidRDefault="000A2D4E" w:rsidP="000A2D4E">
      <w:pPr>
        <w:ind w:firstLine="720"/>
        <w:jc w:val="both"/>
        <w:rPr>
          <w:rFonts w:cs="Times New Roman"/>
          <w:sz w:val="24"/>
          <w:szCs w:val="24"/>
          <w:lang w:val="bg-BG"/>
        </w:rPr>
      </w:pPr>
    </w:p>
    <w:p w:rsidR="000A2D4E" w:rsidRPr="00105497" w:rsidRDefault="000A2D4E" w:rsidP="000A2D4E">
      <w:pPr>
        <w:jc w:val="both"/>
        <w:rPr>
          <w:rFonts w:cs="Times New Roman"/>
          <w:sz w:val="24"/>
          <w:szCs w:val="24"/>
          <w:lang w:val="bg-BG" w:eastAsia="bg-BG"/>
        </w:rPr>
      </w:pPr>
      <w:r w:rsidRPr="00105497">
        <w:rPr>
          <w:rFonts w:cs="Times New Roman"/>
          <w:b/>
          <w:i/>
          <w:sz w:val="24"/>
          <w:szCs w:val="24"/>
          <w:lang w:val="bg-BG" w:eastAsia="bg-BG"/>
        </w:rPr>
        <w:tab/>
      </w:r>
      <w:r w:rsidRPr="00105497">
        <w:rPr>
          <w:rFonts w:cs="Times New Roman"/>
          <w:sz w:val="24"/>
          <w:szCs w:val="24"/>
          <w:lang w:val="bg-BG" w:eastAsia="bg-BG"/>
        </w:rPr>
        <w:t>и</w:t>
      </w:r>
    </w:p>
    <w:p w:rsidR="000A2D4E" w:rsidRPr="00105497" w:rsidRDefault="000A2D4E" w:rsidP="000A2D4E">
      <w:pPr>
        <w:jc w:val="both"/>
        <w:rPr>
          <w:rFonts w:cs="Times New Roman"/>
          <w:b/>
          <w:i/>
          <w:sz w:val="24"/>
          <w:szCs w:val="24"/>
          <w:lang w:val="bg-BG" w:eastAsia="bg-BG"/>
        </w:rPr>
      </w:pPr>
      <w:r w:rsidRPr="00105497">
        <w:rPr>
          <w:rFonts w:cs="Times New Roman"/>
          <w:b/>
          <w:i/>
          <w:sz w:val="24"/>
          <w:szCs w:val="24"/>
          <w:lang w:val="bg-BG" w:eastAsia="bg-BG"/>
        </w:rPr>
        <w:tab/>
      </w:r>
    </w:p>
    <w:p w:rsidR="000A2D4E" w:rsidRPr="00105497" w:rsidRDefault="000A2D4E" w:rsidP="000A2D4E">
      <w:pPr>
        <w:jc w:val="both"/>
        <w:rPr>
          <w:rFonts w:cs="Times New Roman"/>
          <w:sz w:val="24"/>
          <w:szCs w:val="24"/>
          <w:lang w:val="bg-BG"/>
        </w:rPr>
      </w:pPr>
      <w:r w:rsidRPr="00105497">
        <w:rPr>
          <w:rFonts w:cs="Times New Roman"/>
          <w:b/>
          <w:sz w:val="24"/>
          <w:szCs w:val="24"/>
          <w:lang w:val="bg-BG"/>
        </w:rPr>
        <w:tab/>
        <w:t xml:space="preserve">....................................., </w:t>
      </w:r>
      <w:r w:rsidRPr="00105497">
        <w:rPr>
          <w:rFonts w:cs="Times New Roman"/>
          <w:sz w:val="24"/>
          <w:szCs w:val="24"/>
          <w:lang w:val="bg-BG"/>
        </w:rPr>
        <w:t xml:space="preserve">ЕИК по БУЛСТАТ .........................., седалище и адрес на управление .................., п.к. ...................., </w:t>
      </w:r>
      <w:proofErr w:type="spellStart"/>
      <w:r w:rsidRPr="00105497">
        <w:rPr>
          <w:rFonts w:cs="Times New Roman"/>
          <w:sz w:val="24"/>
          <w:szCs w:val="24"/>
          <w:lang w:val="bg-BG"/>
        </w:rPr>
        <w:t>обл</w:t>
      </w:r>
      <w:proofErr w:type="spellEnd"/>
      <w:r w:rsidRPr="00105497">
        <w:rPr>
          <w:rFonts w:cs="Times New Roman"/>
          <w:sz w:val="24"/>
          <w:szCs w:val="24"/>
          <w:lang w:val="bg-BG"/>
        </w:rPr>
        <w:t>. ........................., ул. „...................” № ......, представлявано от ..........</w:t>
      </w:r>
      <w:r w:rsidR="00105497" w:rsidRPr="00105497">
        <w:rPr>
          <w:rFonts w:cs="Times New Roman"/>
          <w:sz w:val="24"/>
          <w:szCs w:val="24"/>
          <w:lang w:val="bg-BG"/>
        </w:rPr>
        <w:t xml:space="preserve">..........., </w:t>
      </w:r>
      <w:r w:rsidRPr="00105497">
        <w:rPr>
          <w:rFonts w:cs="Times New Roman"/>
          <w:sz w:val="24"/>
          <w:szCs w:val="24"/>
          <w:lang w:val="bg-BG"/>
        </w:rPr>
        <w:t xml:space="preserve">в качеството му на </w:t>
      </w:r>
      <w:r w:rsidR="00105497" w:rsidRPr="00105497">
        <w:rPr>
          <w:rFonts w:cs="Times New Roman"/>
          <w:sz w:val="24"/>
          <w:szCs w:val="24"/>
          <w:lang w:val="bg-BG"/>
        </w:rPr>
        <w:t>У</w:t>
      </w:r>
      <w:r w:rsidRPr="00105497">
        <w:rPr>
          <w:rFonts w:cs="Times New Roman"/>
          <w:sz w:val="24"/>
          <w:szCs w:val="24"/>
          <w:lang w:val="bg-BG"/>
        </w:rPr>
        <w:t xml:space="preserve">правител, телефон ......................, </w:t>
      </w:r>
      <w:proofErr w:type="spellStart"/>
      <w:r w:rsidRPr="00105497">
        <w:rPr>
          <w:rFonts w:cs="Times New Roman"/>
          <w:sz w:val="24"/>
          <w:szCs w:val="24"/>
          <w:lang w:val="bg-BG"/>
        </w:rPr>
        <w:t>e-mail</w:t>
      </w:r>
      <w:proofErr w:type="spellEnd"/>
      <w:r w:rsidRPr="00105497">
        <w:rPr>
          <w:rFonts w:cs="Times New Roman"/>
          <w:sz w:val="24"/>
          <w:szCs w:val="24"/>
          <w:lang w:val="bg-BG"/>
        </w:rPr>
        <w:t>: ................................,</w:t>
      </w:r>
    </w:p>
    <w:p w:rsidR="000A2D4E" w:rsidRPr="00105497" w:rsidRDefault="000A2D4E" w:rsidP="000A2D4E">
      <w:pPr>
        <w:jc w:val="both"/>
        <w:rPr>
          <w:rFonts w:cs="Times New Roman"/>
          <w:sz w:val="24"/>
          <w:szCs w:val="24"/>
          <w:lang w:val="bg-BG"/>
        </w:rPr>
      </w:pPr>
    </w:p>
    <w:p w:rsidR="000A2D4E" w:rsidRPr="00105497" w:rsidRDefault="000A2D4E" w:rsidP="000A2D4E">
      <w:pPr>
        <w:jc w:val="both"/>
        <w:rPr>
          <w:rFonts w:cs="Times New Roman"/>
          <w:b/>
          <w:sz w:val="24"/>
          <w:szCs w:val="24"/>
          <w:lang w:val="bg-BG"/>
        </w:rPr>
      </w:pPr>
      <w:r w:rsidRPr="00105497">
        <w:rPr>
          <w:rFonts w:cs="Times New Roman"/>
          <w:b/>
          <w:sz w:val="24"/>
          <w:szCs w:val="24"/>
          <w:lang w:val="bg-BG"/>
        </w:rPr>
        <w:t>IBAN ...................................,</w:t>
      </w:r>
    </w:p>
    <w:p w:rsidR="000A2D4E" w:rsidRPr="00105497" w:rsidRDefault="000A2D4E" w:rsidP="000A2D4E">
      <w:pPr>
        <w:jc w:val="both"/>
        <w:rPr>
          <w:rFonts w:cs="Times New Roman"/>
          <w:b/>
          <w:sz w:val="24"/>
          <w:szCs w:val="24"/>
          <w:lang w:val="bg-BG"/>
        </w:rPr>
      </w:pPr>
      <w:r w:rsidRPr="00105497">
        <w:rPr>
          <w:rFonts w:cs="Times New Roman"/>
          <w:b/>
          <w:sz w:val="24"/>
          <w:szCs w:val="24"/>
          <w:lang w:val="bg-BG"/>
        </w:rPr>
        <w:t>BIC ......................................,</w:t>
      </w:r>
    </w:p>
    <w:p w:rsidR="000A2D4E" w:rsidRPr="00105497" w:rsidRDefault="000A2D4E" w:rsidP="000A2D4E">
      <w:pPr>
        <w:jc w:val="both"/>
        <w:rPr>
          <w:rFonts w:cs="Times New Roman"/>
          <w:b/>
          <w:i/>
          <w:sz w:val="24"/>
          <w:szCs w:val="24"/>
          <w:lang w:val="bg-BG"/>
        </w:rPr>
      </w:pPr>
      <w:r w:rsidRPr="00105497">
        <w:rPr>
          <w:rFonts w:cs="Times New Roman"/>
          <w:b/>
          <w:sz w:val="24"/>
          <w:szCs w:val="24"/>
          <w:lang w:val="bg-BG"/>
        </w:rPr>
        <w:t>БАНКА ...............................,</w:t>
      </w:r>
    </w:p>
    <w:p w:rsidR="000A2D4E" w:rsidRPr="00105497" w:rsidRDefault="000A2D4E" w:rsidP="000A2D4E">
      <w:pPr>
        <w:jc w:val="both"/>
        <w:rPr>
          <w:rFonts w:cs="Times New Roman"/>
          <w:b/>
          <w:sz w:val="24"/>
          <w:szCs w:val="24"/>
          <w:lang w:val="bg-BG"/>
        </w:rPr>
      </w:pPr>
    </w:p>
    <w:p w:rsidR="000A2D4E" w:rsidRPr="00105497" w:rsidRDefault="000A2D4E" w:rsidP="000A2D4E">
      <w:pPr>
        <w:jc w:val="both"/>
        <w:rPr>
          <w:rFonts w:cs="Times New Roman"/>
          <w:sz w:val="24"/>
          <w:szCs w:val="24"/>
          <w:lang w:val="bg-BG"/>
        </w:rPr>
      </w:pPr>
      <w:r w:rsidRPr="00105497">
        <w:rPr>
          <w:rFonts w:cs="Times New Roman"/>
          <w:sz w:val="24"/>
          <w:szCs w:val="24"/>
          <w:lang w:val="bg-BG"/>
        </w:rPr>
        <w:t>наричан за целите на този договор “</w:t>
      </w:r>
      <w:r w:rsidRPr="00105497">
        <w:rPr>
          <w:rFonts w:cs="Times New Roman"/>
          <w:b/>
          <w:sz w:val="24"/>
          <w:szCs w:val="24"/>
          <w:lang w:val="bg-BG"/>
        </w:rPr>
        <w:t xml:space="preserve"> БЕНЕФИЦИЕНТ</w:t>
      </w:r>
      <w:r w:rsidRPr="00105497">
        <w:rPr>
          <w:rFonts w:cs="Times New Roman"/>
          <w:sz w:val="24"/>
          <w:szCs w:val="24"/>
          <w:lang w:val="bg-BG"/>
        </w:rPr>
        <w:t>”, от друга страна,</w:t>
      </w:r>
    </w:p>
    <w:p w:rsidR="000A2D4E" w:rsidRPr="00105497" w:rsidRDefault="000A2D4E" w:rsidP="000A2D4E">
      <w:pPr>
        <w:jc w:val="both"/>
        <w:rPr>
          <w:rFonts w:cs="Times New Roman"/>
          <w:sz w:val="24"/>
          <w:szCs w:val="24"/>
          <w:lang w:val="bg-BG"/>
        </w:rPr>
      </w:pPr>
    </w:p>
    <w:p w:rsidR="000A2D4E" w:rsidRPr="00105497" w:rsidRDefault="000A2D4E" w:rsidP="009F750F">
      <w:pPr>
        <w:pStyle w:val="afe"/>
        <w:jc w:val="both"/>
        <w:rPr>
          <w:rFonts w:cs="Times New Roman"/>
          <w:snapToGrid w:val="0"/>
          <w:sz w:val="24"/>
          <w:szCs w:val="24"/>
          <w:lang w:val="bg-BG"/>
        </w:rPr>
      </w:pPr>
      <w:r w:rsidRPr="00105497">
        <w:rPr>
          <w:snapToGrid w:val="0"/>
          <w:sz w:val="24"/>
          <w:szCs w:val="24"/>
          <w:lang w:val="bg-BG"/>
        </w:rPr>
        <w:t xml:space="preserve">На основание чл. 24, ал. 1 и ал. 2 и чл. 45, ал. 2 от Закона за управление на средствата от Европейските структурни и инвестиционни фондове (ЗУСЕСИФ),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105497">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105497">
        <w:rPr>
          <w:rFonts w:cs="Times New Roman"/>
          <w:sz w:val="24"/>
          <w:szCs w:val="24"/>
          <w:lang w:val="bg-BG"/>
        </w:rPr>
        <w:t xml:space="preserve">обн., ДВ, </w:t>
      </w:r>
      <w:hyperlink r:id="rId11" w:history="1">
        <w:r w:rsidRPr="00105497">
          <w:rPr>
            <w:rStyle w:val="a5"/>
            <w:rFonts w:cs="Times New Roman"/>
            <w:sz w:val="24"/>
            <w:szCs w:val="24"/>
            <w:lang w:val="bg-BG"/>
          </w:rPr>
          <w:t>бр. 100</w:t>
        </w:r>
      </w:hyperlink>
      <w:r w:rsidRPr="00105497">
        <w:rPr>
          <w:rFonts w:cs="Times New Roman"/>
          <w:sz w:val="24"/>
          <w:szCs w:val="24"/>
          <w:lang w:val="bg-BG"/>
        </w:rPr>
        <w:t xml:space="preserve"> от 2015 г.), </w:t>
      </w:r>
      <w:r w:rsidRPr="00105497">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105497">
        <w:rPr>
          <w:rFonts w:cs="Times New Roman"/>
          <w:sz w:val="24"/>
          <w:szCs w:val="24"/>
          <w:lang w:val="bg-BG"/>
        </w:rPr>
        <w:t xml:space="preserve">бн., ДВ, </w:t>
      </w:r>
      <w:hyperlink r:id="rId12" w:history="1">
        <w:r w:rsidRPr="00105497">
          <w:rPr>
            <w:rStyle w:val="a5"/>
            <w:rFonts w:cs="Times New Roman"/>
            <w:sz w:val="24"/>
            <w:szCs w:val="24"/>
            <w:lang w:val="bg-BG"/>
          </w:rPr>
          <w:t>бр. 52</w:t>
        </w:r>
      </w:hyperlink>
      <w:r w:rsidRPr="00105497">
        <w:rPr>
          <w:rFonts w:cs="Times New Roman"/>
          <w:sz w:val="24"/>
          <w:szCs w:val="24"/>
          <w:lang w:val="bg-BG"/>
        </w:rPr>
        <w:t xml:space="preserve"> от 2016 г.) </w:t>
      </w:r>
      <w:r w:rsidRPr="00105497">
        <w:rPr>
          <w:rFonts w:cs="Times New Roman"/>
          <w:snapToGrid w:val="0"/>
          <w:sz w:val="24"/>
          <w:szCs w:val="24"/>
          <w:lang w:val="bg-BG"/>
        </w:rPr>
        <w:t xml:space="preserve">във връзка с проведена процедура за избор на проектни предложения </w:t>
      </w:r>
      <w:r w:rsidR="00105497" w:rsidRPr="00105497">
        <w:rPr>
          <w:rFonts w:cs="Times New Roman"/>
          <w:snapToGrid w:val="0"/>
          <w:sz w:val="24"/>
          <w:szCs w:val="24"/>
          <w:lang w:val="bg-BG"/>
        </w:rPr>
        <w:t xml:space="preserve">BG06RDNP001-19.224 </w:t>
      </w:r>
      <w:r w:rsidRPr="00105497">
        <w:rPr>
          <w:rFonts w:cs="Times New Roman"/>
          <w:snapToGrid w:val="0"/>
          <w:sz w:val="24"/>
          <w:szCs w:val="24"/>
          <w:lang w:val="bg-BG"/>
        </w:rPr>
        <w:t xml:space="preserve"> (</w:t>
      </w:r>
      <w:r w:rsidRPr="00105497">
        <w:rPr>
          <w:rFonts w:cs="Times New Roman"/>
          <w:i/>
          <w:snapToGrid w:val="0"/>
          <w:sz w:val="24"/>
          <w:szCs w:val="24"/>
          <w:lang w:val="bg-BG"/>
        </w:rPr>
        <w:t>посочва се код на процедурата от ИСУН</w:t>
      </w:r>
      <w:r w:rsidRPr="00105497">
        <w:rPr>
          <w:rFonts w:cs="Times New Roman"/>
          <w:snapToGrid w:val="0"/>
          <w:sz w:val="24"/>
          <w:szCs w:val="24"/>
          <w:lang w:val="bg-BG"/>
        </w:rPr>
        <w:t>) и</w:t>
      </w:r>
      <w:r w:rsidR="00105497" w:rsidRPr="00105497">
        <w:rPr>
          <w:rFonts w:cs="Times New Roman"/>
          <w:snapToGrid w:val="0"/>
          <w:sz w:val="24"/>
          <w:szCs w:val="24"/>
          <w:lang w:val="bg-BG"/>
        </w:rPr>
        <w:t xml:space="preserve"> </w:t>
      </w:r>
      <w:r w:rsidRPr="00105497">
        <w:rPr>
          <w:rFonts w:cs="Times New Roman"/>
          <w:snapToGrid w:val="0"/>
          <w:sz w:val="24"/>
          <w:szCs w:val="24"/>
          <w:lang w:val="bg-BG"/>
        </w:rPr>
        <w:t xml:space="preserve">оценителен доклад от …………… 20…….. г. по чл. 47, ал. 1 от ПМС 161/2016, и </w:t>
      </w:r>
      <w:r w:rsidRPr="00105497">
        <w:rPr>
          <w:rFonts w:cs="Times New Roman"/>
          <w:sz w:val="24"/>
          <w:szCs w:val="24"/>
          <w:lang w:val="bg-BG"/>
        </w:rPr>
        <w:t xml:space="preserve">Заповед </w:t>
      </w:r>
      <w:r w:rsidRPr="00105497">
        <w:rPr>
          <w:rFonts w:cs="Times New Roman"/>
          <w:snapToGrid w:val="0"/>
          <w:sz w:val="24"/>
          <w:szCs w:val="24"/>
          <w:lang w:val="bg-BG"/>
        </w:rPr>
        <w:t xml:space="preserve">на </w:t>
      </w:r>
      <w:r w:rsidRPr="00105497">
        <w:rPr>
          <w:rFonts w:cs="Times New Roman"/>
          <w:sz w:val="24"/>
          <w:szCs w:val="24"/>
          <w:lang w:val="bg-BG"/>
        </w:rPr>
        <w:t xml:space="preserve">изпълнителния директор на </w:t>
      </w:r>
      <w:r w:rsidRPr="00105497">
        <w:rPr>
          <w:rFonts w:cs="Times New Roman"/>
          <w:b/>
          <w:sz w:val="24"/>
          <w:szCs w:val="24"/>
          <w:lang w:val="bg-BG"/>
        </w:rPr>
        <w:t>Държавен фонд „ЗЕМЕДЕЛИЕ”</w:t>
      </w:r>
      <w:r w:rsidRPr="00105497">
        <w:rPr>
          <w:rFonts w:cs="Times New Roman"/>
          <w:sz w:val="24"/>
          <w:szCs w:val="24"/>
          <w:lang w:val="bg-BG"/>
        </w:rPr>
        <w:t xml:space="preserve"> за предоставяне на безвъзмездна финансова помощ</w:t>
      </w:r>
      <w:r w:rsidR="001D389B" w:rsidRPr="00105497">
        <w:rPr>
          <w:rFonts w:cs="Times New Roman"/>
          <w:sz w:val="24"/>
          <w:szCs w:val="24"/>
          <w:lang w:val="bg-BG"/>
        </w:rPr>
        <w:t xml:space="preserve"> </w:t>
      </w:r>
      <w:r w:rsidRPr="00105497">
        <w:rPr>
          <w:rFonts w:cs="Times New Roman"/>
          <w:b/>
          <w:sz w:val="24"/>
          <w:szCs w:val="24"/>
          <w:lang w:val="bg-BG"/>
        </w:rPr>
        <w:t xml:space="preserve">№ </w:t>
      </w:r>
      <w:r w:rsidR="001D389B" w:rsidRPr="00105497">
        <w:rPr>
          <w:b/>
          <w:bCs/>
          <w:sz w:val="24"/>
          <w:szCs w:val="24"/>
          <w:lang w:val="bg-BG"/>
        </w:rPr>
        <w:t xml:space="preserve">BG06RDNP001-19.224 </w:t>
      </w:r>
      <w:r w:rsidR="009F750F" w:rsidRPr="00105497">
        <w:rPr>
          <w:b/>
          <w:bCs/>
          <w:sz w:val="24"/>
          <w:szCs w:val="24"/>
          <w:lang w:val="bg-BG"/>
        </w:rPr>
        <w:t xml:space="preserve"> </w:t>
      </w:r>
      <w:r w:rsidR="001D389B" w:rsidRPr="00105497">
        <w:rPr>
          <w:b/>
          <w:bCs/>
          <w:sz w:val="24"/>
          <w:szCs w:val="24"/>
          <w:lang w:val="bg-BG"/>
        </w:rPr>
        <w:t xml:space="preserve">МИГ Кирково-Златоград, Мярка </w:t>
      </w:r>
      <w:r w:rsidR="009F750F" w:rsidRPr="00105497">
        <w:rPr>
          <w:b/>
          <w:bCs/>
          <w:sz w:val="24"/>
          <w:szCs w:val="24"/>
          <w:lang w:val="bg-BG"/>
        </w:rPr>
        <w:t xml:space="preserve">4.1 „Подкрепа за инвестиции в земеделски стопанства“ </w:t>
      </w:r>
      <w:r w:rsidRPr="00105497">
        <w:rPr>
          <w:rFonts w:cs="Times New Roman"/>
          <w:b/>
          <w:sz w:val="24"/>
          <w:szCs w:val="24"/>
          <w:lang w:val="bg-BG"/>
        </w:rPr>
        <w:t>от ...................... г.</w:t>
      </w:r>
      <w:r w:rsidRPr="00105497">
        <w:rPr>
          <w:rFonts w:cs="Times New Roman"/>
          <w:sz w:val="24"/>
          <w:szCs w:val="24"/>
          <w:lang w:val="bg-BG"/>
        </w:rPr>
        <w:t xml:space="preserve">, </w:t>
      </w:r>
    </w:p>
    <w:p w:rsidR="000A2D4E" w:rsidRPr="00105497" w:rsidRDefault="000A2D4E" w:rsidP="000A2D4E">
      <w:pPr>
        <w:ind w:firstLine="708"/>
        <w:jc w:val="both"/>
        <w:rPr>
          <w:rFonts w:cs="Times New Roman"/>
          <w:sz w:val="24"/>
          <w:szCs w:val="24"/>
          <w:lang w:val="bg-BG"/>
        </w:rPr>
      </w:pPr>
      <w:r w:rsidRPr="00105497">
        <w:rPr>
          <w:rFonts w:cs="Times New Roman"/>
          <w:sz w:val="24"/>
          <w:szCs w:val="24"/>
          <w:lang w:val="bg-BG"/>
        </w:rPr>
        <w:t>се сключи настоящият договор, с който страните:</w:t>
      </w:r>
    </w:p>
    <w:p w:rsidR="000A2D4E" w:rsidRPr="00105497" w:rsidRDefault="000A2D4E" w:rsidP="000A2D4E">
      <w:pPr>
        <w:jc w:val="both"/>
        <w:rPr>
          <w:rFonts w:cs="Times New Roman"/>
          <w:sz w:val="24"/>
          <w:szCs w:val="24"/>
          <w:lang w:val="bg-BG"/>
        </w:rPr>
      </w:pPr>
    </w:p>
    <w:p w:rsidR="000A2D4E" w:rsidRPr="00105497" w:rsidRDefault="000A2D4E" w:rsidP="000A2D4E">
      <w:pPr>
        <w:ind w:firstLine="708"/>
        <w:jc w:val="both"/>
        <w:rPr>
          <w:rFonts w:cs="Times New Roman"/>
          <w:sz w:val="24"/>
          <w:szCs w:val="24"/>
          <w:u w:val="single"/>
          <w:lang w:val="bg-BG"/>
        </w:rPr>
      </w:pPr>
      <w:r w:rsidRPr="00105497">
        <w:rPr>
          <w:rFonts w:cs="Times New Roman"/>
          <w:i/>
          <w:sz w:val="24"/>
          <w:szCs w:val="24"/>
          <w:u w:val="single"/>
          <w:lang w:val="bg-BG"/>
        </w:rPr>
        <w:t>Като взеха предвид, че</w:t>
      </w:r>
      <w:r w:rsidRPr="00105497">
        <w:rPr>
          <w:rFonts w:cs="Times New Roman"/>
          <w:sz w:val="24"/>
          <w:szCs w:val="24"/>
          <w:u w:val="single"/>
          <w:lang w:val="bg-BG"/>
        </w:rPr>
        <w:t>:</w:t>
      </w:r>
    </w:p>
    <w:p w:rsidR="000A2D4E" w:rsidRPr="00105497" w:rsidRDefault="000A2D4E" w:rsidP="000A2D4E">
      <w:pPr>
        <w:ind w:firstLine="708"/>
        <w:jc w:val="both"/>
        <w:rPr>
          <w:rFonts w:cs="Times New Roman"/>
          <w:sz w:val="24"/>
          <w:szCs w:val="24"/>
          <w:lang w:val="bg-BG"/>
        </w:rPr>
      </w:pP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lang w:val="bg-BG"/>
        </w:rPr>
        <w:t xml:space="preserve">1) Безвъзмездната финансова помощ се предоставя по </w:t>
      </w:r>
      <w:r w:rsidRPr="00105497">
        <w:rPr>
          <w:rFonts w:cs="Times New Roman"/>
          <w:bCs/>
          <w:color w:val="000000"/>
          <w:sz w:val="24"/>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105497">
        <w:rPr>
          <w:rFonts w:cs="Times New Roman"/>
          <w:sz w:val="24"/>
          <w:szCs w:val="24"/>
          <w:shd w:val="clear" w:color="auto" w:fill="FEFEFE"/>
          <w:lang w:val="bg-BG"/>
        </w:rPr>
        <w:t xml:space="preserve">, </w:t>
      </w:r>
      <w:proofErr w:type="spellStart"/>
      <w:r w:rsidRPr="00105497">
        <w:rPr>
          <w:rFonts w:cs="Times New Roman"/>
          <w:sz w:val="24"/>
          <w:szCs w:val="24"/>
          <w:shd w:val="clear" w:color="auto" w:fill="FEFEFE"/>
          <w:lang w:val="bg-BG"/>
        </w:rPr>
        <w:t>съфинансирана</w:t>
      </w:r>
      <w:proofErr w:type="spellEnd"/>
      <w:r w:rsidRPr="00105497">
        <w:rPr>
          <w:rFonts w:cs="Times New Roman"/>
          <w:sz w:val="24"/>
          <w:szCs w:val="24"/>
          <w:shd w:val="clear" w:color="auto" w:fill="FEFEFE"/>
          <w:lang w:val="bg-BG"/>
        </w:rPr>
        <w:t xml:space="preserve"> от Европейския земеделски фонд за развитие на селските райони;</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lastRenderedPageBreak/>
        <w:t xml:space="preserve">2) </w:t>
      </w:r>
      <w:r w:rsidRPr="00105497">
        <w:rPr>
          <w:rFonts w:cs="Times New Roman"/>
          <w:b/>
          <w:sz w:val="24"/>
          <w:szCs w:val="24"/>
          <w:shd w:val="clear" w:color="auto" w:fill="FEFEFE"/>
          <w:lang w:val="bg-BG"/>
        </w:rPr>
        <w:t>ФОНДЪТ</w:t>
      </w:r>
      <w:r w:rsidRPr="00105497">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 xml:space="preserve">3) </w:t>
      </w:r>
      <w:r w:rsidRPr="00105497">
        <w:rPr>
          <w:rFonts w:cs="Times New Roman"/>
          <w:b/>
          <w:sz w:val="24"/>
          <w:szCs w:val="24"/>
          <w:lang w:val="bg-BG"/>
        </w:rPr>
        <w:t>БЕНЕФИЦИЕНТЪТ</w:t>
      </w:r>
      <w:r w:rsidRPr="00105497">
        <w:rPr>
          <w:rFonts w:cs="Times New Roman"/>
          <w:sz w:val="24"/>
          <w:szCs w:val="24"/>
          <w:shd w:val="clear" w:color="auto" w:fill="FEFEFE"/>
          <w:lang w:val="bg-BG"/>
        </w:rPr>
        <w:t xml:space="preserve"> е получил код на проектното предложение в ИСУН: </w:t>
      </w:r>
      <w:r w:rsidR="00105497" w:rsidRPr="00105497">
        <w:rPr>
          <w:rFonts w:cs="Times New Roman"/>
          <w:snapToGrid w:val="0"/>
          <w:sz w:val="24"/>
          <w:szCs w:val="24"/>
          <w:lang w:val="bg-BG"/>
        </w:rPr>
        <w:t xml:space="preserve">BG06RDNP001-19.224  - ***   </w:t>
      </w:r>
      <w:r w:rsidRPr="00105497">
        <w:rPr>
          <w:rFonts w:cs="Times New Roman"/>
          <w:sz w:val="24"/>
          <w:szCs w:val="24"/>
          <w:shd w:val="clear" w:color="auto" w:fill="FEFEFE"/>
          <w:lang w:val="bg-BG"/>
        </w:rPr>
        <w:t>по процедура с код</w:t>
      </w:r>
      <w:r w:rsidRPr="00105497">
        <w:rPr>
          <w:rFonts w:cs="Times New Roman"/>
          <w:b/>
          <w:sz w:val="24"/>
          <w:szCs w:val="24"/>
          <w:shd w:val="clear" w:color="auto" w:fill="FEFEFE"/>
          <w:lang w:val="bg-BG"/>
        </w:rPr>
        <w:t xml:space="preserve"> </w:t>
      </w:r>
      <w:r w:rsidR="00105497" w:rsidRPr="00105497">
        <w:rPr>
          <w:rFonts w:cs="Times New Roman"/>
          <w:snapToGrid w:val="0"/>
          <w:sz w:val="24"/>
          <w:szCs w:val="24"/>
          <w:lang w:val="bg-BG"/>
        </w:rPr>
        <w:t xml:space="preserve">BG06RDNP001-19.224  </w:t>
      </w:r>
      <w:r w:rsidRPr="00105497">
        <w:rPr>
          <w:rFonts w:cs="Times New Roman"/>
          <w:sz w:val="24"/>
          <w:szCs w:val="24"/>
          <w:lang w:val="bg-BG"/>
        </w:rPr>
        <w:t xml:space="preserve">и </w:t>
      </w:r>
      <w:r w:rsidRPr="00105497">
        <w:rPr>
          <w:rFonts w:cs="Times New Roman"/>
          <w:sz w:val="24"/>
          <w:szCs w:val="24"/>
          <w:shd w:val="clear" w:color="auto" w:fill="FEFEFE"/>
          <w:lang w:val="bg-BG"/>
        </w:rPr>
        <w:t xml:space="preserve">в срока по </w:t>
      </w:r>
      <w:r w:rsidRPr="00105497">
        <w:rPr>
          <w:snapToGrid w:val="0"/>
          <w:sz w:val="24"/>
          <w:szCs w:val="24"/>
          <w:lang w:val="bg-BG"/>
        </w:rPr>
        <w:t xml:space="preserve">чл. 61е от Наредба № 22 от 2015 г. </w:t>
      </w:r>
      <w:r w:rsidRPr="00105497">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105497" w:rsidRDefault="000A2D4E" w:rsidP="000A2D4E">
      <w:pPr>
        <w:ind w:firstLine="708"/>
        <w:jc w:val="both"/>
        <w:rPr>
          <w:rFonts w:cs="Times New Roman"/>
          <w:i/>
          <w:sz w:val="24"/>
          <w:szCs w:val="24"/>
          <w:shd w:val="clear" w:color="auto" w:fill="FEFEFE"/>
          <w:lang w:val="bg-BG"/>
        </w:rPr>
      </w:pPr>
    </w:p>
    <w:p w:rsidR="000A2D4E" w:rsidRPr="00105497" w:rsidRDefault="000A2D4E" w:rsidP="000A2D4E">
      <w:pPr>
        <w:ind w:firstLine="708"/>
        <w:jc w:val="both"/>
        <w:rPr>
          <w:rFonts w:cs="Times New Roman"/>
          <w:i/>
          <w:sz w:val="24"/>
          <w:szCs w:val="24"/>
          <w:shd w:val="clear" w:color="auto" w:fill="FEFEFE"/>
          <w:lang w:val="bg-BG"/>
        </w:rPr>
      </w:pPr>
      <w:r w:rsidRPr="00105497">
        <w:rPr>
          <w:rFonts w:cs="Times New Roman"/>
          <w:i/>
          <w:sz w:val="24"/>
          <w:szCs w:val="24"/>
          <w:u w:val="single"/>
          <w:shd w:val="clear" w:color="auto" w:fill="FEFEFE"/>
          <w:lang w:val="bg-BG"/>
        </w:rPr>
        <w:t>Се договориха за следното</w:t>
      </w:r>
      <w:r w:rsidRPr="00105497">
        <w:rPr>
          <w:rFonts w:cs="Times New Roman"/>
          <w:i/>
          <w:sz w:val="24"/>
          <w:szCs w:val="24"/>
          <w:shd w:val="clear" w:color="auto" w:fill="FEFEFE"/>
          <w:lang w:val="bg-BG"/>
        </w:rPr>
        <w:t>:</w:t>
      </w:r>
    </w:p>
    <w:p w:rsidR="000A2D4E" w:rsidRPr="00105497" w:rsidRDefault="000A2D4E" w:rsidP="000A2D4E">
      <w:pPr>
        <w:pStyle w:val="3"/>
        <w:tabs>
          <w:tab w:val="left" w:pos="0"/>
        </w:tabs>
        <w:jc w:val="left"/>
        <w:rPr>
          <w:rFonts w:cs="Times New Roman"/>
          <w:b w:val="0"/>
          <w:szCs w:val="24"/>
          <w:lang w:val="bg-BG"/>
        </w:rPr>
      </w:pPr>
    </w:p>
    <w:p w:rsidR="000A2D4E" w:rsidRPr="00105497" w:rsidRDefault="000A2D4E" w:rsidP="000A2D4E">
      <w:pPr>
        <w:pStyle w:val="3"/>
        <w:tabs>
          <w:tab w:val="left" w:pos="0"/>
        </w:tabs>
        <w:rPr>
          <w:rFonts w:cs="Times New Roman"/>
          <w:szCs w:val="24"/>
          <w:lang w:val="bg-BG"/>
        </w:rPr>
      </w:pPr>
      <w:r w:rsidRPr="00105497">
        <w:rPr>
          <w:rFonts w:cs="Times New Roman"/>
          <w:szCs w:val="24"/>
          <w:lang w:val="bg-BG"/>
        </w:rPr>
        <w:t>І. ПРЕДМЕТ НА ДОГОВОРА. УСЛОВИЯ, РАЗМЕР И НАЧИН ЗА ИЗПЛАЩАНЕ НА БЕЗВЪЗМЕЗДНА ФИНАНСОВА ПОМОЩ</w:t>
      </w:r>
    </w:p>
    <w:p w:rsidR="000A2D4E" w:rsidRPr="00105497" w:rsidRDefault="000A2D4E" w:rsidP="000A2D4E">
      <w:pPr>
        <w:jc w:val="both"/>
        <w:rPr>
          <w:rFonts w:cs="Times New Roman"/>
          <w:sz w:val="24"/>
          <w:szCs w:val="24"/>
          <w:lang w:val="bg-BG"/>
        </w:rPr>
      </w:pPr>
    </w:p>
    <w:p w:rsidR="000A2D4E" w:rsidRPr="00105497" w:rsidRDefault="000A2D4E" w:rsidP="000A2D4E">
      <w:pPr>
        <w:pStyle w:val="1"/>
        <w:tabs>
          <w:tab w:val="left" w:pos="0"/>
        </w:tabs>
        <w:spacing w:after="120" w:line="276" w:lineRule="auto"/>
        <w:ind w:firstLine="709"/>
        <w:jc w:val="both"/>
        <w:rPr>
          <w:snapToGrid w:val="0"/>
          <w:szCs w:val="24"/>
          <w:lang w:val="bg-BG"/>
        </w:rPr>
      </w:pPr>
      <w:r w:rsidRPr="00105497">
        <w:rPr>
          <w:rFonts w:cs="Times New Roman"/>
          <w:b/>
          <w:bCs/>
          <w:szCs w:val="24"/>
          <w:lang w:val="bg-BG"/>
        </w:rPr>
        <w:t>Чл. 1.</w:t>
      </w:r>
      <w:r w:rsidRPr="00105497">
        <w:rPr>
          <w:rFonts w:cs="Times New Roman"/>
          <w:bCs/>
          <w:szCs w:val="24"/>
          <w:lang w:val="bg-BG"/>
        </w:rPr>
        <w:t xml:space="preserve">(1) </w:t>
      </w:r>
      <w:r w:rsidRPr="00105497">
        <w:rPr>
          <w:rFonts w:cs="Times New Roman"/>
          <w:b/>
          <w:szCs w:val="24"/>
          <w:lang w:val="bg-BG"/>
        </w:rPr>
        <w:t>ИЗПЪЛНИТЕЛНИЯТ ДИРЕКТОР НА ДФЗ</w:t>
      </w:r>
      <w:r w:rsidRPr="00105497">
        <w:rPr>
          <w:rFonts w:cs="Times New Roman"/>
          <w:szCs w:val="24"/>
          <w:lang w:val="bg-BG"/>
        </w:rPr>
        <w:t xml:space="preserve"> предоставя на </w:t>
      </w:r>
      <w:r w:rsidRPr="00105497">
        <w:rPr>
          <w:rFonts w:cs="Times New Roman"/>
          <w:b/>
          <w:szCs w:val="24"/>
          <w:lang w:val="bg-BG"/>
        </w:rPr>
        <w:t>БЕНЕФИЦИЕНТА</w:t>
      </w:r>
      <w:r w:rsidRPr="00105497">
        <w:rPr>
          <w:rFonts w:cs="Times New Roman"/>
          <w:szCs w:val="24"/>
          <w:lang w:val="bg-BG"/>
        </w:rPr>
        <w:t xml:space="preserve"> безвъзмездна финансова помощ (наричана по-нататък „помощ/та”) по </w:t>
      </w:r>
      <w:r w:rsidRPr="00105497">
        <w:rPr>
          <w:rFonts w:cs="Times New Roman"/>
          <w:bCs/>
          <w:color w:val="000000"/>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105497">
        <w:rPr>
          <w:rFonts w:cs="Times New Roman"/>
          <w:bCs/>
          <w:szCs w:val="24"/>
          <w:lang w:val="bg-BG"/>
        </w:rPr>
        <w:t xml:space="preserve">. (наричана по-нататък „подмярка 19.2“) </w:t>
      </w:r>
      <w:r w:rsidRPr="00105497">
        <w:rPr>
          <w:rFonts w:cs="Times New Roman"/>
          <w:szCs w:val="24"/>
          <w:lang w:val="bg-BG"/>
        </w:rPr>
        <w:t>за изпълнението на одобрен проект с код в ИСУН</w:t>
      </w:r>
      <w:r w:rsidR="00105497" w:rsidRPr="00105497">
        <w:rPr>
          <w:rFonts w:cs="Times New Roman"/>
          <w:snapToGrid w:val="0"/>
          <w:szCs w:val="24"/>
          <w:lang w:val="bg-BG"/>
        </w:rPr>
        <w:t xml:space="preserve"> BG06RDNP001-19.224-****  </w:t>
      </w:r>
      <w:r w:rsidRPr="00105497">
        <w:rPr>
          <w:rFonts w:cs="Times New Roman"/>
          <w:b/>
          <w:szCs w:val="24"/>
          <w:lang w:val="bg-BG"/>
        </w:rPr>
        <w:t xml:space="preserve"> </w:t>
      </w:r>
      <w:r w:rsidRPr="00105497">
        <w:rPr>
          <w:rFonts w:cs="Times New Roman"/>
          <w:szCs w:val="24"/>
          <w:lang w:val="bg-BG"/>
        </w:rPr>
        <w:t xml:space="preserve"> с наименование </w:t>
      </w:r>
      <w:r w:rsidRPr="00105497">
        <w:rPr>
          <w:rFonts w:cs="Times New Roman"/>
          <w:b/>
          <w:szCs w:val="24"/>
          <w:lang w:val="bg-BG"/>
        </w:rPr>
        <w:t>„</w:t>
      </w:r>
      <w:r w:rsidRPr="00105497">
        <w:rPr>
          <w:rFonts w:cs="Times New Roman"/>
          <w:b/>
          <w:iCs/>
          <w:szCs w:val="24"/>
          <w:lang w:val="bg-BG"/>
        </w:rPr>
        <w:t xml:space="preserve">...............................................”, а </w:t>
      </w:r>
      <w:r w:rsidRPr="00105497">
        <w:rPr>
          <w:b/>
          <w:snapToGrid w:val="0"/>
          <w:szCs w:val="24"/>
          <w:lang w:val="bg-BG"/>
        </w:rPr>
        <w:t>БЕНЕФИЦИЕНТЪТ</w:t>
      </w:r>
      <w:r w:rsidRPr="00105497">
        <w:rPr>
          <w:snapToGrid w:val="0"/>
          <w:szCs w:val="24"/>
          <w:lang w:val="bg-BG"/>
        </w:rPr>
        <w:t xml:space="preserve"> приема БФП и се задължава да изпълни одобрения </w:t>
      </w:r>
      <w:proofErr w:type="spellStart"/>
      <w:r w:rsidRPr="00105497">
        <w:rPr>
          <w:snapToGrid w:val="0"/>
          <w:szCs w:val="24"/>
          <w:lang w:val="bg-BG"/>
        </w:rPr>
        <w:t>проектпри</w:t>
      </w:r>
      <w:proofErr w:type="spellEnd"/>
      <w:r w:rsidRPr="00105497">
        <w:rPr>
          <w:snapToGrid w:val="0"/>
          <w:szCs w:val="24"/>
          <w:lang w:val="bg-BG"/>
        </w:rPr>
        <w:t xml:space="preserve"> спазване на изискванията на</w:t>
      </w:r>
      <w:r w:rsidR="00105497" w:rsidRPr="00105497">
        <w:rPr>
          <w:snapToGrid w:val="0"/>
          <w:szCs w:val="24"/>
          <w:lang w:val="bg-BG"/>
        </w:rPr>
        <w:t xml:space="preserve"> </w:t>
      </w:r>
      <w:r w:rsidRPr="00105497">
        <w:rPr>
          <w:snapToGrid w:val="0"/>
          <w:szCs w:val="24"/>
          <w:lang w:val="bg-BG"/>
        </w:rPr>
        <w:t xml:space="preserve">този договор, Условията за изпълнение на </w:t>
      </w:r>
      <w:proofErr w:type="spellStart"/>
      <w:r w:rsidRPr="00105497">
        <w:rPr>
          <w:snapToGrid w:val="0"/>
          <w:szCs w:val="24"/>
          <w:lang w:val="bg-BG"/>
        </w:rPr>
        <w:t>проектипо</w:t>
      </w:r>
      <w:proofErr w:type="spellEnd"/>
      <w:r w:rsidRPr="00105497">
        <w:rPr>
          <w:snapToGrid w:val="0"/>
          <w:szCs w:val="24"/>
          <w:lang w:val="bg-BG"/>
        </w:rPr>
        <w:t xml:space="preserve"> процедурата </w:t>
      </w:r>
      <w:r w:rsidR="00105497" w:rsidRPr="00105497">
        <w:rPr>
          <w:rFonts w:cs="Times New Roman"/>
          <w:snapToGrid w:val="0"/>
          <w:szCs w:val="24"/>
          <w:lang w:val="bg-BG"/>
        </w:rPr>
        <w:t xml:space="preserve">BG06RDNP001-19.224  </w:t>
      </w:r>
      <w:r w:rsidRPr="00105497">
        <w:rPr>
          <w:snapToGrid w:val="0"/>
          <w:szCs w:val="24"/>
          <w:lang w:val="bg-BG"/>
        </w:rPr>
        <w:t>(</w:t>
      </w:r>
      <w:r w:rsidRPr="00105497">
        <w:rPr>
          <w:i/>
          <w:snapToGrid w:val="0"/>
          <w:szCs w:val="24"/>
          <w:lang w:val="bg-BG"/>
        </w:rPr>
        <w:t>посочва се код на процедурата от ИСУН</w:t>
      </w:r>
      <w:r w:rsidRPr="00105497">
        <w:rPr>
          <w:snapToGrid w:val="0"/>
          <w:szCs w:val="24"/>
          <w:lang w:val="bg-BG"/>
        </w:rPr>
        <w:t>), наричани по-нататък „Условията за изпълнение“, правото на Европейския съюз и националното законодателство.</w:t>
      </w:r>
    </w:p>
    <w:p w:rsidR="009F750F" w:rsidRPr="00105497" w:rsidRDefault="000A2D4E" w:rsidP="002C651E">
      <w:pPr>
        <w:jc w:val="both"/>
        <w:rPr>
          <w:rFonts w:cs="Times New Roman"/>
          <w:bCs/>
          <w:i/>
          <w:sz w:val="24"/>
          <w:szCs w:val="24"/>
          <w:lang w:val="bg-BG"/>
        </w:rPr>
      </w:pPr>
      <w:r w:rsidRPr="00105497">
        <w:rPr>
          <w:rFonts w:cs="Times New Roman"/>
          <w:b/>
          <w:bCs/>
          <w:sz w:val="24"/>
          <w:szCs w:val="24"/>
          <w:lang w:val="bg-BG"/>
        </w:rPr>
        <w:t xml:space="preserve">(2) </w:t>
      </w:r>
      <w:r w:rsidRPr="00105497">
        <w:rPr>
          <w:rFonts w:cs="Times New Roman"/>
          <w:bCs/>
          <w:sz w:val="24"/>
          <w:szCs w:val="24"/>
          <w:lang w:val="bg-BG"/>
        </w:rPr>
        <w:t>Безвъзмездната финансова помощ се отпуска на основание ………….</w:t>
      </w:r>
      <w:r w:rsidRPr="00105497">
        <w:rPr>
          <w:rFonts w:cs="Times New Roman"/>
          <w:b/>
          <w:bCs/>
          <w:sz w:val="24"/>
          <w:szCs w:val="24"/>
          <w:lang w:val="bg-BG"/>
        </w:rPr>
        <w:t xml:space="preserve"> (</w:t>
      </w:r>
      <w:r w:rsidRPr="00105497">
        <w:rPr>
          <w:rFonts w:cs="Times New Roman"/>
          <w:bCs/>
          <w:i/>
          <w:sz w:val="24"/>
          <w:szCs w:val="24"/>
          <w:lang w:val="bg-BG"/>
        </w:rPr>
        <w:t xml:space="preserve">цитира се съответния регламент: а). помощ </w:t>
      </w:r>
      <w:proofErr w:type="spellStart"/>
      <w:r w:rsidRPr="00105497">
        <w:rPr>
          <w:rFonts w:cs="Times New Roman"/>
          <w:bCs/>
          <w:i/>
          <w:sz w:val="24"/>
          <w:szCs w:val="24"/>
          <w:lang w:val="bg-BG"/>
        </w:rPr>
        <w:t>de</w:t>
      </w:r>
      <w:proofErr w:type="spellEnd"/>
      <w:r w:rsidRPr="00105497">
        <w:rPr>
          <w:rFonts w:cs="Times New Roman"/>
          <w:bCs/>
          <w:i/>
          <w:sz w:val="24"/>
          <w:szCs w:val="24"/>
          <w:lang w:val="bg-BG"/>
        </w:rPr>
        <w:t xml:space="preserve"> </w:t>
      </w:r>
      <w:proofErr w:type="spellStart"/>
      <w:r w:rsidRPr="00105497">
        <w:rPr>
          <w:rFonts w:cs="Times New Roman"/>
          <w:bCs/>
          <w:i/>
          <w:sz w:val="24"/>
          <w:szCs w:val="24"/>
          <w:lang w:val="bg-BG"/>
        </w:rPr>
        <w:t>minimisпо</w:t>
      </w:r>
      <w:proofErr w:type="spellEnd"/>
      <w:r w:rsidRPr="00105497">
        <w:rPr>
          <w:rFonts w:cs="Times New Roman"/>
          <w:bCs/>
          <w:i/>
          <w:sz w:val="24"/>
          <w:szCs w:val="24"/>
          <w:lang w:val="bg-BG"/>
        </w:rPr>
        <w:t xml:space="preserve"> Регламент (EC) № 1407/2013; или </w:t>
      </w:r>
    </w:p>
    <w:p w:rsidR="000A2D4E" w:rsidRPr="00105497" w:rsidRDefault="000A2D4E" w:rsidP="002F3821">
      <w:pPr>
        <w:jc w:val="both"/>
        <w:rPr>
          <w:rFonts w:cs="Times New Roman"/>
          <w:b/>
          <w:bCs/>
          <w:sz w:val="24"/>
          <w:szCs w:val="24"/>
          <w:lang w:val="bg-BG"/>
        </w:rPr>
      </w:pPr>
      <w:r w:rsidRPr="00105497">
        <w:rPr>
          <w:rFonts w:cs="Times New Roman"/>
          <w:bCs/>
          <w:i/>
          <w:sz w:val="24"/>
          <w:szCs w:val="24"/>
          <w:lang w:val="bg-BG"/>
        </w:rPr>
        <w:t>б). държавна помощ по Регламент (ЕС) № 702/2014; или помощ, съвместима с чл. 107 и 108 от ДФЕС по Регламент (ЕС) 1305/2014;</w:t>
      </w:r>
      <w:r w:rsidRPr="00105497">
        <w:rPr>
          <w:rFonts w:cs="Times New Roman"/>
          <w:b/>
          <w:bCs/>
          <w:sz w:val="24"/>
          <w:szCs w:val="24"/>
          <w:lang w:val="bg-BG"/>
        </w:rPr>
        <w:t>).</w:t>
      </w:r>
    </w:p>
    <w:p w:rsidR="000A2D4E" w:rsidRPr="00105497" w:rsidRDefault="000A2D4E" w:rsidP="000A2D4E">
      <w:pPr>
        <w:rPr>
          <w:lang w:val="bg-BG"/>
        </w:rPr>
      </w:pPr>
    </w:p>
    <w:p w:rsidR="000A2D4E" w:rsidRPr="00105497" w:rsidRDefault="000A2D4E" w:rsidP="000A2D4E">
      <w:pPr>
        <w:pStyle w:val="1"/>
        <w:tabs>
          <w:tab w:val="left" w:pos="0"/>
        </w:tabs>
        <w:spacing w:after="120" w:line="276" w:lineRule="auto"/>
        <w:ind w:firstLine="708"/>
        <w:jc w:val="both"/>
        <w:rPr>
          <w:rFonts w:cs="Times New Roman"/>
          <w:szCs w:val="24"/>
          <w:lang w:val="bg-BG"/>
        </w:rPr>
      </w:pPr>
      <w:r w:rsidRPr="00105497">
        <w:rPr>
          <w:rFonts w:cs="Times New Roman"/>
          <w:b/>
          <w:szCs w:val="24"/>
          <w:lang w:val="bg-BG"/>
        </w:rPr>
        <w:t>Чл. 2.(1)</w:t>
      </w:r>
      <w:r w:rsidRPr="00105497">
        <w:rPr>
          <w:rFonts w:cs="Times New Roman"/>
          <w:szCs w:val="24"/>
          <w:lang w:val="bg-BG"/>
        </w:rPr>
        <w:t xml:space="preserve">Първоначално одобрената финансова помощ въз основа на представените от </w:t>
      </w:r>
      <w:r w:rsidRPr="00105497">
        <w:rPr>
          <w:rFonts w:cs="Times New Roman"/>
          <w:b/>
          <w:szCs w:val="24"/>
          <w:lang w:val="bg-BG"/>
        </w:rPr>
        <w:t>БЕНЕФИЦИЕНТА</w:t>
      </w:r>
      <w:r w:rsidRPr="00105497">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105497">
        <w:rPr>
          <w:rFonts w:cs="Times New Roman"/>
          <w:i/>
          <w:szCs w:val="24"/>
          <w:lang w:val="bg-BG"/>
        </w:rPr>
        <w:t>попълва се код на процедурата от ИСУН</w:t>
      </w:r>
      <w:r w:rsidRPr="00105497">
        <w:rPr>
          <w:rFonts w:cs="Times New Roman"/>
          <w:szCs w:val="24"/>
          <w:lang w:val="bg-BG"/>
        </w:rPr>
        <w:t xml:space="preserve">) документи е в размер до </w:t>
      </w:r>
      <w:r w:rsidRPr="00105497">
        <w:rPr>
          <w:rFonts w:cs="Times New Roman"/>
          <w:b/>
          <w:szCs w:val="24"/>
          <w:lang w:val="bg-BG"/>
        </w:rPr>
        <w:t>............................ лева (.........................словом лева)</w:t>
      </w:r>
      <w:r w:rsidRPr="00105497">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105497">
        <w:rPr>
          <w:rFonts w:cs="Times New Roman"/>
          <w:b/>
          <w:szCs w:val="24"/>
          <w:lang w:val="bg-BG"/>
        </w:rPr>
        <w:t>БЕНЕФИЦИЕНТА</w:t>
      </w:r>
      <w:r w:rsidRPr="00105497">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Pr="00105497" w:rsidRDefault="000A2D4E" w:rsidP="000A2D4E">
      <w:pPr>
        <w:pStyle w:val="1"/>
        <w:tabs>
          <w:tab w:val="left" w:pos="0"/>
        </w:tabs>
        <w:spacing w:after="120" w:line="276" w:lineRule="auto"/>
        <w:ind w:firstLine="708"/>
        <w:jc w:val="both"/>
        <w:rPr>
          <w:rFonts w:cs="Times New Roman"/>
          <w:szCs w:val="24"/>
          <w:lang w:val="bg-BG"/>
        </w:rPr>
      </w:pPr>
      <w:r w:rsidRPr="00105497">
        <w:rPr>
          <w:rFonts w:cs="Times New Roman"/>
          <w:b/>
          <w:szCs w:val="24"/>
          <w:lang w:val="bg-BG"/>
        </w:rPr>
        <w:t>(2)ФОНДЪТ</w:t>
      </w:r>
      <w:r w:rsidRPr="00105497">
        <w:rPr>
          <w:rFonts w:cs="Times New Roman"/>
          <w:szCs w:val="24"/>
          <w:lang w:val="bg-BG"/>
        </w:rPr>
        <w:t xml:space="preserve"> изплаща помощта до максималния размер по ал. 1 при условие, че </w:t>
      </w:r>
      <w:r w:rsidRPr="00105497">
        <w:rPr>
          <w:rFonts w:cs="Times New Roman"/>
          <w:b/>
          <w:szCs w:val="24"/>
          <w:lang w:val="bg-BG"/>
        </w:rPr>
        <w:t>БЕНЕФИЦИЕНТЪТ</w:t>
      </w:r>
      <w:r w:rsidRPr="00105497">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105497">
        <w:rPr>
          <w:iCs/>
          <w:szCs w:val="24"/>
          <w:lang w:val="bg-BG"/>
        </w:rPr>
        <w:t>договора/</w:t>
      </w:r>
      <w:proofErr w:type="spellStart"/>
      <w:r w:rsidRPr="00105497">
        <w:rPr>
          <w:iCs/>
          <w:szCs w:val="24"/>
          <w:lang w:val="bg-BG"/>
        </w:rPr>
        <w:t>ите</w:t>
      </w:r>
      <w:proofErr w:type="spellEnd"/>
      <w:r w:rsidRPr="00105497">
        <w:rPr>
          <w:iCs/>
          <w:szCs w:val="24"/>
          <w:lang w:val="bg-BG"/>
        </w:rPr>
        <w:t xml:space="preserve"> за избор на изпълнител/</w:t>
      </w:r>
      <w:r w:rsidRPr="00105497">
        <w:rPr>
          <w:lang w:val="bg-BG"/>
        </w:rPr>
        <w:t>и</w:t>
      </w:r>
      <w:r w:rsidRPr="00105497">
        <w:rPr>
          <w:iCs/>
          <w:szCs w:val="24"/>
          <w:lang w:val="bg-BG"/>
        </w:rPr>
        <w:t xml:space="preserve">, </w:t>
      </w:r>
      <w:r w:rsidRPr="00105497">
        <w:rPr>
          <w:szCs w:val="24"/>
          <w:lang w:val="bg-BG"/>
        </w:rPr>
        <w:t xml:space="preserve">одобрени от </w:t>
      </w:r>
      <w:proofErr w:type="spellStart"/>
      <w:r w:rsidRPr="00105497">
        <w:rPr>
          <w:b/>
          <w:szCs w:val="24"/>
          <w:lang w:val="bg-BG"/>
        </w:rPr>
        <w:t>ФОНДА</w:t>
      </w:r>
      <w:r w:rsidRPr="00105497">
        <w:rPr>
          <w:rFonts w:cs="Times New Roman"/>
          <w:szCs w:val="24"/>
          <w:lang w:val="bg-BG"/>
        </w:rPr>
        <w:t>и</w:t>
      </w:r>
      <w:proofErr w:type="spellEnd"/>
      <w:r w:rsidRPr="00105497">
        <w:rPr>
          <w:rFonts w:cs="Times New Roman"/>
          <w:szCs w:val="24"/>
          <w:lang w:val="bg-BG"/>
        </w:rPr>
        <w:t xml:space="preserve"> </w:t>
      </w:r>
      <w:proofErr w:type="spellStart"/>
      <w:r w:rsidRPr="00105497">
        <w:rPr>
          <w:rFonts w:cs="Times New Roman"/>
          <w:szCs w:val="24"/>
          <w:lang w:val="bg-BG"/>
        </w:rPr>
        <w:t>относимите</w:t>
      </w:r>
      <w:proofErr w:type="spellEnd"/>
      <w:r w:rsidRPr="00105497">
        <w:rPr>
          <w:rFonts w:cs="Times New Roman"/>
          <w:szCs w:val="24"/>
          <w:lang w:val="bg-BG"/>
        </w:rPr>
        <w:t xml:space="preserve"> нормативни актове.</w:t>
      </w:r>
    </w:p>
    <w:p w:rsidR="000A2D4E" w:rsidRPr="00105497" w:rsidRDefault="000A2D4E" w:rsidP="000A2D4E">
      <w:pPr>
        <w:ind w:firstLine="708"/>
        <w:jc w:val="both"/>
        <w:rPr>
          <w:lang w:val="bg-BG"/>
        </w:rPr>
      </w:pPr>
      <w:r w:rsidRPr="00105497">
        <w:rPr>
          <w:rFonts w:cs="Times New Roman"/>
          <w:b/>
          <w:iCs/>
          <w:sz w:val="24"/>
          <w:szCs w:val="24"/>
          <w:shd w:val="clear" w:color="auto" w:fill="FEFEFE"/>
          <w:lang w:val="bg-BG"/>
        </w:rPr>
        <w:t>(3)</w:t>
      </w:r>
      <w:r w:rsidRPr="00105497">
        <w:rPr>
          <w:rFonts w:cs="Times New Roman"/>
          <w:b/>
          <w:sz w:val="24"/>
          <w:szCs w:val="24"/>
          <w:shd w:val="clear" w:color="auto" w:fill="FEFEFE"/>
          <w:lang w:val="bg-BG"/>
        </w:rPr>
        <w:t>ФОНДЪТ</w:t>
      </w:r>
      <w:r w:rsidRPr="00105497">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w:t>
      </w:r>
      <w:r w:rsidRPr="00105497">
        <w:rPr>
          <w:rFonts w:cs="Times New Roman"/>
          <w:sz w:val="24"/>
          <w:szCs w:val="24"/>
          <w:shd w:val="clear" w:color="auto" w:fill="FEFEFE"/>
          <w:lang w:val="bg-BG"/>
        </w:rPr>
        <w:lastRenderedPageBreak/>
        <w:t xml:space="preserve">809/2014 на Комисията от 17 юли 2014 година. Контролът се осъществява съгласно утвърдената от изпълнителния директор на </w:t>
      </w:r>
      <w:r w:rsidRPr="00105497">
        <w:rPr>
          <w:rFonts w:cs="Times New Roman"/>
          <w:b/>
          <w:sz w:val="24"/>
          <w:szCs w:val="24"/>
          <w:shd w:val="clear" w:color="auto" w:fill="FEFEFE"/>
          <w:lang w:val="bg-BG"/>
        </w:rPr>
        <w:t>ФОНДА</w:t>
      </w:r>
      <w:r w:rsidRPr="00105497">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105497">
        <w:rPr>
          <w:rFonts w:cs="Times New Roman"/>
          <w:b/>
          <w:sz w:val="24"/>
          <w:szCs w:val="24"/>
          <w:shd w:val="clear" w:color="auto" w:fill="FEFEFE"/>
          <w:lang w:val="bg-BG"/>
        </w:rPr>
        <w:t>ФОНДА (</w:t>
      </w:r>
      <w:hyperlink r:id="rId13" w:history="1">
        <w:r w:rsidRPr="00105497">
          <w:rPr>
            <w:rStyle w:val="a5"/>
            <w:rFonts w:cs="Times New Roman"/>
            <w:color w:val="auto"/>
            <w:sz w:val="24"/>
            <w:szCs w:val="24"/>
            <w:shd w:val="clear" w:color="auto" w:fill="FEFEFE"/>
            <w:lang w:val="bg-BG"/>
          </w:rPr>
          <w:t>www.dfz.bg</w:t>
        </w:r>
      </w:hyperlink>
      <w:r w:rsidRPr="00105497">
        <w:rPr>
          <w:rFonts w:cs="Times New Roman"/>
          <w:b/>
          <w:sz w:val="24"/>
          <w:szCs w:val="24"/>
          <w:shd w:val="clear" w:color="auto" w:fill="FEFEFE"/>
          <w:lang w:val="bg-BG"/>
        </w:rPr>
        <w:t>),</w:t>
      </w:r>
      <w:r w:rsidRPr="00105497">
        <w:rPr>
          <w:rFonts w:cs="Times New Roman"/>
          <w:sz w:val="24"/>
          <w:szCs w:val="24"/>
          <w:shd w:val="clear" w:color="auto" w:fill="FEFEFE"/>
          <w:lang w:val="bg-BG"/>
        </w:rPr>
        <w:t xml:space="preserve"> наричана по-долу за краткост „Утвърдена от изпълнителния директор на </w:t>
      </w:r>
      <w:r w:rsidRPr="00105497">
        <w:rPr>
          <w:rFonts w:cs="Times New Roman"/>
          <w:b/>
          <w:sz w:val="24"/>
          <w:szCs w:val="24"/>
          <w:shd w:val="clear" w:color="auto" w:fill="FEFEFE"/>
          <w:lang w:val="bg-BG"/>
        </w:rPr>
        <w:t>ФОНДА</w:t>
      </w:r>
      <w:r w:rsidRPr="00105497">
        <w:rPr>
          <w:rFonts w:cs="Times New Roman"/>
          <w:sz w:val="24"/>
          <w:szCs w:val="24"/>
          <w:shd w:val="clear" w:color="auto" w:fill="FEFEFE"/>
          <w:lang w:val="bg-BG"/>
        </w:rPr>
        <w:t xml:space="preserve"> процедура за контрол по ЗУСЕСИФ”. </w:t>
      </w:r>
      <w:r w:rsidRPr="00105497">
        <w:rPr>
          <w:rFonts w:cs="Times New Roman"/>
          <w:b/>
          <w:sz w:val="24"/>
          <w:szCs w:val="24"/>
          <w:shd w:val="clear" w:color="auto" w:fill="FEFEFE"/>
          <w:lang w:val="bg-BG"/>
        </w:rPr>
        <w:t>ФОНДЪТ</w:t>
      </w:r>
      <w:r w:rsidRPr="00105497">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105497">
        <w:rPr>
          <w:rFonts w:cs="Times New Roman"/>
          <w:sz w:val="24"/>
          <w:szCs w:val="24"/>
          <w:shd w:val="clear" w:color="auto" w:fill="FEFEFE"/>
          <w:lang w:val="bg-BG"/>
        </w:rPr>
        <w:t>ните</w:t>
      </w:r>
      <w:proofErr w:type="spellEnd"/>
      <w:r w:rsidRPr="00105497">
        <w:rPr>
          <w:rFonts w:cs="Times New Roman"/>
          <w:sz w:val="24"/>
          <w:szCs w:val="24"/>
          <w:shd w:val="clear" w:color="auto" w:fill="FEFEFE"/>
          <w:lang w:val="bg-BG"/>
        </w:rPr>
        <w:t xml:space="preserve"> изпълнител/и.</w:t>
      </w:r>
    </w:p>
    <w:p w:rsidR="000A2D4E" w:rsidRPr="00105497" w:rsidRDefault="000A2D4E" w:rsidP="000A2D4E">
      <w:pPr>
        <w:pStyle w:val="a9"/>
        <w:tabs>
          <w:tab w:val="left" w:pos="709"/>
          <w:tab w:val="left" w:pos="1276"/>
          <w:tab w:val="left" w:pos="1843"/>
        </w:tabs>
        <w:ind w:right="-1"/>
        <w:rPr>
          <w:rFonts w:cs="Times New Roman"/>
          <w:szCs w:val="24"/>
          <w:lang w:val="bg-BG"/>
        </w:rPr>
      </w:pPr>
      <w:r w:rsidRPr="00105497">
        <w:rPr>
          <w:rFonts w:cs="Times New Roman"/>
          <w:iCs/>
          <w:szCs w:val="24"/>
          <w:lang w:val="bg-BG"/>
        </w:rPr>
        <w:tab/>
      </w:r>
      <w:r w:rsidRPr="00105497">
        <w:rPr>
          <w:rFonts w:cs="Times New Roman"/>
          <w:b/>
          <w:szCs w:val="24"/>
          <w:lang w:val="bg-BG"/>
        </w:rPr>
        <w:t>(4)</w:t>
      </w:r>
      <w:r w:rsidRPr="00105497">
        <w:rPr>
          <w:rFonts w:cs="Times New Roman"/>
          <w:szCs w:val="24"/>
          <w:lang w:val="bg-BG"/>
        </w:rPr>
        <w:t xml:space="preserve"> При неточно или непълно изпълнение от </w:t>
      </w:r>
      <w:r w:rsidRPr="00105497">
        <w:rPr>
          <w:rFonts w:cs="Times New Roman"/>
          <w:b/>
          <w:szCs w:val="24"/>
          <w:lang w:val="bg-BG"/>
        </w:rPr>
        <w:t>БЕНЕФИЦИЕНТА</w:t>
      </w:r>
      <w:r w:rsidRPr="00105497">
        <w:rPr>
          <w:rFonts w:cs="Times New Roman"/>
          <w:szCs w:val="24"/>
          <w:lang w:val="bg-BG"/>
        </w:rPr>
        <w:t xml:space="preserve"> на условие или задължение по този договор,или при наличие на основание в действащ нормативен акт или акт на правото на Европейския съюз</w:t>
      </w:r>
      <w:r w:rsidRPr="00105497">
        <w:rPr>
          <w:rFonts w:cs="Times New Roman"/>
          <w:b/>
          <w:szCs w:val="24"/>
          <w:lang w:val="bg-BG"/>
        </w:rPr>
        <w:t xml:space="preserve"> ФОНДЪТ</w:t>
      </w:r>
      <w:r w:rsidRPr="00105497">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rsidR="000A2D4E" w:rsidRPr="00105497" w:rsidRDefault="000A2D4E" w:rsidP="000A2D4E">
      <w:pPr>
        <w:pStyle w:val="a9"/>
        <w:tabs>
          <w:tab w:val="left" w:pos="709"/>
          <w:tab w:val="left" w:pos="1276"/>
          <w:tab w:val="left" w:pos="1843"/>
        </w:tabs>
        <w:ind w:right="-1"/>
        <w:rPr>
          <w:rFonts w:cs="Times New Roman"/>
          <w:snapToGrid w:val="0"/>
          <w:szCs w:val="24"/>
          <w:lang w:val="bg-BG"/>
        </w:rPr>
      </w:pPr>
      <w:r w:rsidRPr="00105497">
        <w:rPr>
          <w:rFonts w:cs="Times New Roman"/>
          <w:szCs w:val="24"/>
          <w:lang w:val="bg-BG"/>
        </w:rPr>
        <w:tab/>
      </w:r>
      <w:r w:rsidRPr="00105497">
        <w:rPr>
          <w:rFonts w:cs="Times New Roman"/>
          <w:b/>
          <w:szCs w:val="24"/>
          <w:lang w:val="bg-BG"/>
        </w:rPr>
        <w:t>(5)</w:t>
      </w:r>
      <w:r w:rsidRPr="00105497">
        <w:rPr>
          <w:rFonts w:cs="Times New Roman"/>
          <w:szCs w:val="24"/>
          <w:lang w:val="bg-BG"/>
        </w:rPr>
        <w:t xml:space="preserve"> Финансовата помощ може да бъде изплащана авансово, междинно и окончателно, ако </w:t>
      </w:r>
      <w:proofErr w:type="spellStart"/>
      <w:r w:rsidRPr="00105497">
        <w:rPr>
          <w:rFonts w:cs="Times New Roman"/>
          <w:b/>
          <w:szCs w:val="24"/>
          <w:lang w:val="bg-BG"/>
        </w:rPr>
        <w:t>БЕНЕФИЦИЕНТЪТ</w:t>
      </w:r>
      <w:r w:rsidRPr="00105497">
        <w:rPr>
          <w:rFonts w:cs="Times New Roman"/>
          <w:szCs w:val="24"/>
          <w:lang w:val="bg-BG"/>
        </w:rPr>
        <w:t>подаде</w:t>
      </w:r>
      <w:proofErr w:type="spellEnd"/>
      <w:r w:rsidRPr="00105497">
        <w:rPr>
          <w:rFonts w:cs="Times New Roman"/>
          <w:szCs w:val="24"/>
          <w:lang w:val="bg-BG"/>
        </w:rPr>
        <w:t xml:space="preserve"> искане за такова плащане, при условията и в сроковете по този договор </w:t>
      </w:r>
      <w:r w:rsidRPr="00105497">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rsidR="000A2D4E" w:rsidRPr="00105497" w:rsidRDefault="000A2D4E" w:rsidP="000A2D4E">
      <w:pPr>
        <w:pStyle w:val="3"/>
        <w:jc w:val="both"/>
        <w:rPr>
          <w:rFonts w:cs="Times New Roman"/>
          <w:lang w:val="bg-BG"/>
        </w:rPr>
      </w:pPr>
      <w:r w:rsidRPr="00105497">
        <w:rPr>
          <w:rFonts w:cs="Times New Roman"/>
          <w:b w:val="0"/>
          <w:snapToGrid w:val="0"/>
          <w:szCs w:val="24"/>
          <w:lang w:val="bg-BG"/>
        </w:rPr>
        <w:tab/>
        <w:t xml:space="preserve">(6) </w:t>
      </w:r>
      <w:r w:rsidRPr="00105497">
        <w:rPr>
          <w:rFonts w:cs="Times New Roman"/>
          <w:b w:val="0"/>
          <w:szCs w:val="24"/>
          <w:lang w:val="bg-BG"/>
        </w:rPr>
        <w:t xml:space="preserve">Финансовата </w:t>
      </w:r>
      <w:proofErr w:type="spellStart"/>
      <w:r w:rsidRPr="00105497">
        <w:rPr>
          <w:rFonts w:cs="Times New Roman"/>
          <w:b w:val="0"/>
          <w:szCs w:val="24"/>
          <w:lang w:val="bg-BG"/>
        </w:rPr>
        <w:t>помощсе</w:t>
      </w:r>
      <w:proofErr w:type="spellEnd"/>
      <w:r w:rsidRPr="00105497">
        <w:rPr>
          <w:rFonts w:cs="Times New Roman"/>
          <w:b w:val="0"/>
          <w:szCs w:val="24"/>
          <w:lang w:val="bg-BG"/>
        </w:rPr>
        <w:t xml:space="preserve"> изплаща в съответствие с приложимия режим на държавна помощ съгласно чл. 10 от </w:t>
      </w:r>
      <w:r w:rsidRPr="00105497">
        <w:rPr>
          <w:rFonts w:cs="Times New Roman"/>
          <w:b w:val="0"/>
          <w:snapToGrid w:val="0"/>
          <w:szCs w:val="24"/>
          <w:lang w:val="bg-BG"/>
        </w:rPr>
        <w:t>Наредба № 22 от 2015 г.</w:t>
      </w:r>
      <w:r w:rsidRPr="00105497">
        <w:rPr>
          <w:rFonts w:cs="Times New Roman"/>
          <w:b w:val="0"/>
          <w:lang w:val="bg-BG"/>
        </w:rPr>
        <w:t>и Наредба № 4 от 2018 г.</w:t>
      </w:r>
      <w:r w:rsidRPr="00105497">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bookmarkStart w:id="1" w:name="to_paragraph_id38743136"/>
      <w:bookmarkEnd w:id="1"/>
      <w:r w:rsidRPr="00105497">
        <w:rPr>
          <w:rFonts w:cs="Times New Roman"/>
          <w:b w:val="0"/>
          <w:snapToGrid w:val="0"/>
          <w:szCs w:val="24"/>
          <w:lang w:val="bg-BG"/>
        </w:rPr>
        <w:t xml:space="preserve"> (</w:t>
      </w:r>
      <w:r w:rsidRPr="00105497">
        <w:rPr>
          <w:rFonts w:cs="Times New Roman"/>
          <w:b w:val="0"/>
          <w:lang w:val="bg-BG"/>
        </w:rPr>
        <w:t>обн., ДВ, бр. 48 от2018 г.), наричана по-надолу „Наредба № 4 от 2018 г.“.</w:t>
      </w:r>
    </w:p>
    <w:p w:rsidR="000A2D4E" w:rsidRPr="00105497" w:rsidRDefault="000A2D4E" w:rsidP="000A2D4E">
      <w:pPr>
        <w:pStyle w:val="a9"/>
        <w:tabs>
          <w:tab w:val="left" w:pos="709"/>
          <w:tab w:val="left" w:pos="1276"/>
          <w:tab w:val="left" w:pos="1843"/>
        </w:tabs>
        <w:ind w:right="-1"/>
        <w:rPr>
          <w:rFonts w:cs="Times New Roman"/>
          <w:szCs w:val="24"/>
          <w:lang w:val="bg-BG"/>
        </w:rPr>
      </w:pPr>
      <w:r w:rsidRPr="00105497">
        <w:rPr>
          <w:rFonts w:cs="Times New Roman"/>
          <w:szCs w:val="24"/>
          <w:lang w:val="bg-BG"/>
        </w:rPr>
        <w:tab/>
        <w:t>(7) Финансовата помощ се предоставя под формата на ……………… (</w:t>
      </w:r>
      <w:r w:rsidRPr="00105497">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105497">
        <w:rPr>
          <w:rFonts w:cs="Times New Roman"/>
          <w:szCs w:val="24"/>
          <w:lang w:val="bg-BG"/>
        </w:rPr>
        <w:t>), приети за допустими за финансово подпомагане по подмярка 19.2, но не повече от размера по ал. 1.</w:t>
      </w:r>
    </w:p>
    <w:p w:rsidR="000A2D4E" w:rsidRPr="00105497" w:rsidRDefault="000A2D4E" w:rsidP="000A2D4E">
      <w:pPr>
        <w:pStyle w:val="a9"/>
        <w:ind w:firstLine="720"/>
        <w:rPr>
          <w:rFonts w:cs="Times New Roman"/>
          <w:szCs w:val="24"/>
          <w:lang w:val="bg-BG"/>
        </w:rPr>
      </w:pPr>
      <w:r w:rsidRPr="00105497">
        <w:rPr>
          <w:rFonts w:cs="Times New Roman"/>
          <w:b/>
          <w:szCs w:val="24"/>
          <w:lang w:val="bg-BG"/>
        </w:rPr>
        <w:t>(8)</w:t>
      </w:r>
      <w:r w:rsidRPr="00105497">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105497">
        <w:rPr>
          <w:rFonts w:cs="Times New Roman"/>
          <w:b/>
          <w:szCs w:val="24"/>
          <w:lang w:val="bg-BG"/>
        </w:rPr>
        <w:t>БЕНЕФИЦИЕНТА</w:t>
      </w:r>
      <w:r w:rsidRPr="00105497">
        <w:rPr>
          <w:rFonts w:cs="Times New Roman"/>
          <w:szCs w:val="24"/>
          <w:lang w:val="bg-BG"/>
        </w:rPr>
        <w:t xml:space="preserve"> само в парична форма.</w:t>
      </w:r>
    </w:p>
    <w:p w:rsidR="000A2D4E" w:rsidRPr="00105497" w:rsidRDefault="000A2D4E" w:rsidP="000A2D4E">
      <w:pPr>
        <w:pStyle w:val="a9"/>
        <w:tabs>
          <w:tab w:val="left" w:pos="709"/>
          <w:tab w:val="left" w:pos="1276"/>
          <w:tab w:val="left" w:pos="1843"/>
        </w:tabs>
        <w:ind w:right="-1"/>
        <w:rPr>
          <w:rFonts w:cs="Times New Roman"/>
          <w:szCs w:val="24"/>
          <w:lang w:val="bg-BG"/>
        </w:rPr>
      </w:pPr>
      <w:r w:rsidRPr="00105497">
        <w:rPr>
          <w:rFonts w:cs="Times New Roman"/>
          <w:szCs w:val="24"/>
          <w:lang w:val="bg-BG"/>
        </w:rPr>
        <w:tab/>
      </w:r>
      <w:r w:rsidRPr="00105497">
        <w:rPr>
          <w:rFonts w:cs="Times New Roman"/>
          <w:b/>
          <w:szCs w:val="24"/>
          <w:lang w:val="bg-BG"/>
        </w:rPr>
        <w:t>(9)</w:t>
      </w:r>
      <w:r w:rsidRPr="00105497">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105497">
        <w:rPr>
          <w:snapToGrid w:val="0"/>
          <w:szCs w:val="24"/>
          <w:lang w:val="bg-BG"/>
        </w:rPr>
        <w:t>.</w:t>
      </w:r>
    </w:p>
    <w:p w:rsidR="000A2D4E" w:rsidRPr="00105497" w:rsidRDefault="000A2D4E" w:rsidP="000A2D4E">
      <w:pPr>
        <w:pStyle w:val="a9"/>
        <w:ind w:firstLine="720"/>
        <w:rPr>
          <w:rFonts w:cs="Times New Roman"/>
          <w:szCs w:val="24"/>
          <w:shd w:val="clear" w:color="auto" w:fill="FEFEFE"/>
          <w:lang w:val="bg-BG"/>
        </w:rPr>
      </w:pPr>
      <w:r w:rsidRPr="00105497">
        <w:rPr>
          <w:rFonts w:cs="Times New Roman"/>
          <w:b/>
          <w:szCs w:val="24"/>
          <w:lang w:val="bg-BG"/>
        </w:rPr>
        <w:t>Чл. 3. (1)БЕНЕФИЦИЕНТЪТ</w:t>
      </w:r>
      <w:r w:rsidRPr="00105497">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105497">
        <w:rPr>
          <w:rFonts w:cs="Times New Roman"/>
          <w:szCs w:val="24"/>
          <w:shd w:val="clear" w:color="auto" w:fill="FEFEFE"/>
          <w:lang w:val="bg-BG"/>
        </w:rPr>
        <w:t xml:space="preserve">в съответствие с чл. 45 от Регламент (ЕС) № 1305/2013 г., в случай че </w:t>
      </w:r>
      <w:r w:rsidRPr="00105497">
        <w:rPr>
          <w:rStyle w:val="ala55"/>
          <w:color w:val="000000"/>
          <w:szCs w:val="24"/>
          <w:lang w:val="bg-BG"/>
        </w:rPr>
        <w:t>надвишава левовата равностойност на 2000 евро</w:t>
      </w:r>
      <w:r w:rsidRPr="00105497">
        <w:rPr>
          <w:rFonts w:cs="Times New Roman"/>
          <w:szCs w:val="24"/>
          <w:shd w:val="clear" w:color="auto" w:fill="FEFEFE"/>
          <w:lang w:val="bg-BG"/>
        </w:rPr>
        <w:t xml:space="preserve">. </w:t>
      </w:r>
    </w:p>
    <w:p w:rsidR="000A2D4E" w:rsidRPr="00105497" w:rsidRDefault="000A2D4E" w:rsidP="000A2D4E">
      <w:pPr>
        <w:pStyle w:val="a9"/>
        <w:ind w:firstLine="720"/>
        <w:rPr>
          <w:rFonts w:cs="Times New Roman"/>
          <w:szCs w:val="24"/>
          <w:shd w:val="clear" w:color="auto" w:fill="FEFEFE"/>
          <w:lang w:val="bg-BG"/>
        </w:rPr>
      </w:pPr>
      <w:r w:rsidRPr="00105497">
        <w:rPr>
          <w:rFonts w:cs="Times New Roman"/>
          <w:b/>
          <w:szCs w:val="24"/>
          <w:shd w:val="clear" w:color="auto" w:fill="FEFEFE"/>
          <w:lang w:val="bg-BG"/>
        </w:rPr>
        <w:t xml:space="preserve"> (2)</w:t>
      </w:r>
      <w:r w:rsidRPr="00105497">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105497" w:rsidRDefault="000A2D4E" w:rsidP="000A2D4E">
      <w:pPr>
        <w:pStyle w:val="a9"/>
        <w:ind w:firstLine="720"/>
        <w:rPr>
          <w:rFonts w:cs="Times New Roman"/>
          <w:szCs w:val="24"/>
          <w:shd w:val="clear" w:color="auto" w:fill="FEFEFE"/>
          <w:lang w:val="bg-BG"/>
        </w:rPr>
      </w:pPr>
      <w:r w:rsidRPr="00105497">
        <w:rPr>
          <w:rFonts w:cs="Times New Roman"/>
          <w:b/>
          <w:szCs w:val="24"/>
          <w:shd w:val="clear" w:color="auto" w:fill="FEFEFE"/>
          <w:lang w:val="bg-BG"/>
        </w:rPr>
        <w:t>(3)</w:t>
      </w:r>
      <w:r w:rsidRPr="00105497">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105497" w:rsidRDefault="000A2D4E" w:rsidP="000A2D4E">
      <w:pPr>
        <w:pStyle w:val="a9"/>
        <w:ind w:firstLine="720"/>
        <w:rPr>
          <w:rFonts w:cs="Times New Roman"/>
          <w:i/>
          <w:szCs w:val="24"/>
          <w:u w:val="single"/>
          <w:shd w:val="clear" w:color="auto" w:fill="FEFEFE"/>
          <w:lang w:val="bg-BG"/>
        </w:rPr>
      </w:pPr>
      <w:r w:rsidRPr="00105497">
        <w:rPr>
          <w:rFonts w:cs="Times New Roman"/>
          <w:b/>
          <w:szCs w:val="24"/>
          <w:shd w:val="clear" w:color="auto" w:fill="FEFEFE"/>
          <w:lang w:val="bg-BG"/>
        </w:rPr>
        <w:t xml:space="preserve">(4) </w:t>
      </w:r>
      <w:r w:rsidRPr="00105497">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p>
    <w:p w:rsidR="000A2D4E" w:rsidRPr="00105497" w:rsidRDefault="000A2D4E" w:rsidP="000A2D4E">
      <w:pPr>
        <w:pStyle w:val="a9"/>
        <w:ind w:firstLine="720"/>
        <w:rPr>
          <w:rFonts w:cs="Times New Roman"/>
          <w:szCs w:val="24"/>
          <w:lang w:val="bg-BG"/>
        </w:rPr>
      </w:pPr>
      <w:r w:rsidRPr="00105497">
        <w:rPr>
          <w:rFonts w:cs="Times New Roman"/>
          <w:b/>
          <w:szCs w:val="24"/>
          <w:lang w:val="bg-BG"/>
        </w:rPr>
        <w:lastRenderedPageBreak/>
        <w:t>Чл. 4.БЕНЕФИЦИЕНТЪТ</w:t>
      </w:r>
      <w:r w:rsidRPr="00105497">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105497">
        <w:rPr>
          <w:rFonts w:cs="Times New Roman"/>
          <w:b/>
          <w:szCs w:val="24"/>
          <w:lang w:val="bg-BG"/>
        </w:rPr>
        <w:t>ФОНДА</w:t>
      </w:r>
      <w:r w:rsidRPr="00105497">
        <w:rPr>
          <w:rFonts w:cs="Times New Roman"/>
          <w:szCs w:val="24"/>
          <w:lang w:val="bg-BG"/>
        </w:rPr>
        <w:t xml:space="preserve"> искане за междинно плащане</w:t>
      </w:r>
      <w:r w:rsidRPr="00105497">
        <w:rPr>
          <w:lang w:val="bg-BG"/>
        </w:rPr>
        <w:t xml:space="preserve"> по реда и условията на </w:t>
      </w:r>
      <w:r w:rsidRPr="00105497">
        <w:rPr>
          <w:rFonts w:cs="Times New Roman"/>
          <w:szCs w:val="24"/>
          <w:lang w:val="bg-BG"/>
        </w:rPr>
        <w:t xml:space="preserve">Наредба № 4 от 30.05.2018 г. </w:t>
      </w:r>
    </w:p>
    <w:p w:rsidR="000A2D4E" w:rsidRPr="00105497" w:rsidRDefault="000A2D4E" w:rsidP="000A2D4E">
      <w:pPr>
        <w:pStyle w:val="a9"/>
        <w:ind w:firstLine="720"/>
        <w:rPr>
          <w:rFonts w:cs="Times New Roman"/>
          <w:szCs w:val="24"/>
          <w:lang w:val="bg-BG"/>
        </w:rPr>
      </w:pPr>
      <w:r w:rsidRPr="00105497">
        <w:rPr>
          <w:rFonts w:cs="Times New Roman"/>
          <w:b/>
          <w:szCs w:val="24"/>
          <w:shd w:val="clear" w:color="auto" w:fill="FEFEFE"/>
          <w:lang w:val="bg-BG"/>
        </w:rPr>
        <w:t>Чл. 5 (1)</w:t>
      </w:r>
      <w:r w:rsidRPr="00105497">
        <w:rPr>
          <w:rFonts w:cs="Times New Roman"/>
          <w:b/>
          <w:szCs w:val="24"/>
          <w:lang w:val="bg-BG"/>
        </w:rPr>
        <w:t>БЕНЕФИЦИЕНТЪТ</w:t>
      </w:r>
      <w:r w:rsidRPr="00105497">
        <w:rPr>
          <w:rFonts w:cs="Times New Roman"/>
          <w:szCs w:val="24"/>
          <w:lang w:val="bg-BG"/>
        </w:rPr>
        <w:t xml:space="preserve"> е длъжен да подаде искане за окончателно плащане </w:t>
      </w:r>
      <w:r w:rsidRPr="00105497">
        <w:rPr>
          <w:rFonts w:cs="Times New Roman"/>
          <w:szCs w:val="24"/>
          <w:shd w:val="clear" w:color="auto" w:fill="FEFEFE"/>
          <w:lang w:val="bg-BG"/>
        </w:rPr>
        <w:t>не по-късно от изтичане на срока по чл. 6, ал. 1</w:t>
      </w:r>
      <w:r w:rsidRPr="00105497">
        <w:rPr>
          <w:rFonts w:cs="Times New Roman"/>
          <w:szCs w:val="24"/>
          <w:lang w:val="bg-BG"/>
        </w:rPr>
        <w:t>.</w:t>
      </w:r>
    </w:p>
    <w:p w:rsidR="000A2D4E" w:rsidRPr="00105497" w:rsidRDefault="000A2D4E" w:rsidP="000A2D4E">
      <w:pPr>
        <w:pStyle w:val="a9"/>
        <w:shd w:val="clear" w:color="auto" w:fill="FFFFFF"/>
        <w:tabs>
          <w:tab w:val="center" w:pos="0"/>
        </w:tabs>
        <w:rPr>
          <w:rFonts w:cs="Times New Roman"/>
          <w:szCs w:val="24"/>
          <w:lang w:val="bg-BG"/>
        </w:rPr>
      </w:pPr>
      <w:r w:rsidRPr="00105497">
        <w:rPr>
          <w:rFonts w:cs="Times New Roman"/>
          <w:szCs w:val="24"/>
          <w:lang w:val="bg-BG"/>
        </w:rPr>
        <w:tab/>
      </w:r>
      <w:r w:rsidRPr="00105497">
        <w:rPr>
          <w:rFonts w:cs="Times New Roman"/>
          <w:b/>
          <w:szCs w:val="24"/>
          <w:shd w:val="clear" w:color="auto" w:fill="FEFEFE"/>
          <w:lang w:val="bg-BG"/>
        </w:rPr>
        <w:t>(2)</w:t>
      </w:r>
      <w:r w:rsidRPr="00105497">
        <w:rPr>
          <w:rFonts w:cs="Times New Roman"/>
          <w:szCs w:val="24"/>
          <w:lang w:val="bg-BG"/>
        </w:rPr>
        <w:t xml:space="preserve">Окончателният размер на помощта се определя от </w:t>
      </w:r>
      <w:r w:rsidRPr="00105497">
        <w:rPr>
          <w:rFonts w:cs="Times New Roman"/>
          <w:b/>
          <w:szCs w:val="24"/>
          <w:lang w:val="bg-BG"/>
        </w:rPr>
        <w:t>ФОНДА</w:t>
      </w:r>
      <w:r w:rsidRPr="00105497">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105497">
        <w:rPr>
          <w:rFonts w:cs="Times New Roman"/>
          <w:b/>
          <w:szCs w:val="24"/>
          <w:lang w:val="bg-BG"/>
        </w:rPr>
        <w:t>ФОНДА</w:t>
      </w:r>
      <w:r w:rsidRPr="00105497">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105497" w:rsidRDefault="000A2D4E" w:rsidP="000A2D4E">
      <w:pPr>
        <w:autoSpaceDE w:val="0"/>
        <w:ind w:right="-1" w:firstLine="708"/>
        <w:jc w:val="both"/>
        <w:rPr>
          <w:rFonts w:cs="Times New Roman"/>
          <w:sz w:val="24"/>
          <w:szCs w:val="24"/>
          <w:shd w:val="clear" w:color="auto" w:fill="FEFEFE"/>
          <w:lang w:val="bg-BG"/>
        </w:rPr>
      </w:pPr>
      <w:r w:rsidRPr="00105497">
        <w:rPr>
          <w:rFonts w:cs="Times New Roman"/>
          <w:sz w:val="24"/>
          <w:szCs w:val="24"/>
          <w:lang w:val="bg-BG"/>
        </w:rPr>
        <w:t xml:space="preserve">1. </w:t>
      </w:r>
      <w:r w:rsidRPr="00105497">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105497" w:rsidRDefault="000A2D4E" w:rsidP="000A2D4E">
      <w:pPr>
        <w:autoSpaceDE w:val="0"/>
        <w:ind w:right="-1" w:firstLine="708"/>
        <w:jc w:val="both"/>
        <w:rPr>
          <w:rFonts w:cs="Times New Roman"/>
          <w:sz w:val="24"/>
          <w:szCs w:val="24"/>
          <w:shd w:val="clear" w:color="auto" w:fill="FEFEFE"/>
          <w:lang w:val="bg-BG"/>
        </w:rPr>
      </w:pPr>
      <w:r w:rsidRPr="00105497">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105497">
        <w:rPr>
          <w:rFonts w:cs="Times New Roman"/>
          <w:sz w:val="24"/>
          <w:szCs w:val="24"/>
          <w:lang w:val="bg-BG"/>
        </w:rPr>
        <w:t>относими</w:t>
      </w:r>
      <w:proofErr w:type="spellEnd"/>
      <w:r w:rsidRPr="00105497">
        <w:rPr>
          <w:rFonts w:cs="Times New Roman"/>
          <w:sz w:val="24"/>
          <w:szCs w:val="24"/>
          <w:lang w:val="bg-BG"/>
        </w:rPr>
        <w:t xml:space="preserve"> нормативни актове и актове на правото на Европейския съюз.</w:t>
      </w:r>
    </w:p>
    <w:p w:rsidR="000A2D4E" w:rsidRPr="00105497" w:rsidRDefault="000A2D4E" w:rsidP="000A2D4E">
      <w:pPr>
        <w:pStyle w:val="a9"/>
        <w:tabs>
          <w:tab w:val="center" w:pos="0"/>
        </w:tabs>
        <w:rPr>
          <w:rFonts w:cs="Times New Roman"/>
          <w:szCs w:val="24"/>
          <w:lang w:val="bg-BG"/>
        </w:rPr>
      </w:pPr>
      <w:r w:rsidRPr="00105497">
        <w:rPr>
          <w:rFonts w:cs="Times New Roman"/>
          <w:szCs w:val="24"/>
          <w:lang w:val="bg-BG"/>
        </w:rPr>
        <w:tab/>
      </w:r>
    </w:p>
    <w:p w:rsidR="000A2D4E" w:rsidRPr="00105497" w:rsidRDefault="000A2D4E" w:rsidP="000A2D4E">
      <w:pPr>
        <w:pStyle w:val="a9"/>
        <w:shd w:val="clear" w:color="auto" w:fill="FFFFFF"/>
        <w:tabs>
          <w:tab w:val="center" w:pos="0"/>
        </w:tabs>
        <w:rPr>
          <w:rFonts w:cs="Times New Roman"/>
          <w:szCs w:val="24"/>
          <w:lang w:val="bg-BG"/>
        </w:rPr>
      </w:pPr>
      <w:r w:rsidRPr="00105497">
        <w:rPr>
          <w:rFonts w:cs="Times New Roman"/>
          <w:szCs w:val="24"/>
          <w:lang w:val="bg-BG"/>
        </w:rPr>
        <w:tab/>
      </w:r>
      <w:r w:rsidRPr="00105497">
        <w:rPr>
          <w:rFonts w:cs="Times New Roman"/>
          <w:szCs w:val="24"/>
          <w:lang w:val="bg-BG"/>
        </w:rPr>
        <w:tab/>
      </w:r>
    </w:p>
    <w:p w:rsidR="000A2D4E" w:rsidRPr="00105497" w:rsidRDefault="000A2D4E" w:rsidP="000A2D4E">
      <w:pPr>
        <w:pStyle w:val="a9"/>
        <w:jc w:val="center"/>
        <w:rPr>
          <w:rFonts w:cs="Times New Roman"/>
          <w:b/>
          <w:szCs w:val="24"/>
          <w:lang w:val="bg-BG"/>
        </w:rPr>
      </w:pPr>
      <w:r w:rsidRPr="00105497">
        <w:rPr>
          <w:rFonts w:cs="Times New Roman"/>
          <w:b/>
          <w:szCs w:val="24"/>
          <w:lang w:val="bg-BG"/>
        </w:rPr>
        <w:t>ІІІ. СРОК НА ДОГОВОРА</w:t>
      </w:r>
    </w:p>
    <w:p w:rsidR="000A2D4E" w:rsidRPr="00105497" w:rsidRDefault="000A2D4E" w:rsidP="000A2D4E">
      <w:pPr>
        <w:pStyle w:val="a9"/>
        <w:rPr>
          <w:rFonts w:cs="Times New Roman"/>
          <w:szCs w:val="24"/>
          <w:lang w:val="bg-BG"/>
        </w:rPr>
      </w:pPr>
    </w:p>
    <w:p w:rsidR="000A2D4E" w:rsidRPr="00105497" w:rsidRDefault="000A2D4E" w:rsidP="000A2D4E">
      <w:pPr>
        <w:ind w:firstLine="850"/>
        <w:jc w:val="both"/>
        <w:rPr>
          <w:rFonts w:cs="Times New Roman"/>
          <w:b/>
          <w:sz w:val="24"/>
          <w:szCs w:val="24"/>
          <w:lang w:val="bg-BG"/>
        </w:rPr>
      </w:pPr>
      <w:r w:rsidRPr="00105497">
        <w:rPr>
          <w:rFonts w:cs="Times New Roman"/>
          <w:b/>
          <w:sz w:val="24"/>
          <w:szCs w:val="24"/>
          <w:lang w:val="bg-BG"/>
        </w:rPr>
        <w:t>Чл. 6.</w:t>
      </w:r>
      <w:r w:rsidRPr="00105497">
        <w:rPr>
          <w:rFonts w:cs="Times New Roman"/>
          <w:b/>
          <w:sz w:val="24"/>
          <w:szCs w:val="24"/>
          <w:shd w:val="clear" w:color="auto" w:fill="FEFEFE"/>
          <w:lang w:val="bg-BG"/>
        </w:rPr>
        <w:t xml:space="preserve"> (1)</w:t>
      </w:r>
      <w:r w:rsidRPr="00105497">
        <w:rPr>
          <w:rFonts w:cs="Times New Roman"/>
          <w:b/>
          <w:sz w:val="24"/>
          <w:szCs w:val="24"/>
          <w:lang w:val="bg-BG"/>
        </w:rPr>
        <w:t>БЕНЕФИЦИЕНТЪТ</w:t>
      </w:r>
      <w:r w:rsidRPr="00105497">
        <w:rPr>
          <w:rFonts w:cs="Times New Roman"/>
          <w:sz w:val="24"/>
          <w:szCs w:val="24"/>
          <w:lang w:val="bg-BG"/>
        </w:rPr>
        <w:t xml:space="preserve"> се задължава да извърши инвестицията  – предмет на този договор в </w:t>
      </w:r>
      <w:r w:rsidRPr="00105497">
        <w:rPr>
          <w:rFonts w:cs="Times New Roman"/>
          <w:color w:val="000000"/>
          <w:sz w:val="24"/>
          <w:szCs w:val="24"/>
          <w:lang w:val="bg-BG"/>
        </w:rPr>
        <w:t xml:space="preserve">изпълнение на дейностите по проекта към стратегията за ВОМР, финансиран от </w:t>
      </w:r>
      <w:proofErr w:type="spellStart"/>
      <w:r w:rsidRPr="00105497">
        <w:rPr>
          <w:rFonts w:cs="Times New Roman"/>
          <w:color w:val="000000"/>
          <w:sz w:val="24"/>
          <w:szCs w:val="24"/>
          <w:lang w:val="bg-BG"/>
        </w:rPr>
        <w:t>ЕЗФРСР</w:t>
      </w:r>
      <w:r w:rsidRPr="00105497">
        <w:rPr>
          <w:rFonts w:cs="Times New Roman"/>
          <w:b/>
          <w:sz w:val="24"/>
          <w:szCs w:val="24"/>
          <w:lang w:val="bg-BG"/>
        </w:rPr>
        <w:t>в</w:t>
      </w:r>
      <w:proofErr w:type="spellEnd"/>
      <w:r w:rsidRPr="00105497">
        <w:rPr>
          <w:rFonts w:cs="Times New Roman"/>
          <w:b/>
          <w:sz w:val="24"/>
          <w:szCs w:val="24"/>
          <w:lang w:val="bg-BG"/>
        </w:rPr>
        <w:t xml:space="preserve"> </w:t>
      </w:r>
      <w:proofErr w:type="spellStart"/>
      <w:r w:rsidRPr="00105497">
        <w:rPr>
          <w:rFonts w:cs="Times New Roman"/>
          <w:b/>
          <w:sz w:val="24"/>
          <w:szCs w:val="24"/>
          <w:lang w:val="bg-BG"/>
        </w:rPr>
        <w:t>срокдо</w:t>
      </w:r>
      <w:proofErr w:type="spellEnd"/>
      <w:r w:rsidRPr="00105497">
        <w:rPr>
          <w:rFonts w:cs="Times New Roman"/>
          <w:b/>
          <w:sz w:val="24"/>
          <w:szCs w:val="24"/>
          <w:lang w:val="bg-BG"/>
        </w:rPr>
        <w:t xml:space="preserve"> ….. (</w:t>
      </w:r>
      <w:r w:rsidRPr="00105497">
        <w:rPr>
          <w:rFonts w:cs="Times New Roman"/>
          <w:i/>
          <w:sz w:val="24"/>
          <w:szCs w:val="24"/>
          <w:lang w:val="bg-BG"/>
        </w:rPr>
        <w:t>попълва се съгласно условията на МИГ за изпълнение на проектите</w:t>
      </w:r>
      <w:r w:rsidRPr="00105497">
        <w:rPr>
          <w:rFonts w:cs="Times New Roman"/>
          <w:b/>
          <w:sz w:val="24"/>
          <w:szCs w:val="24"/>
          <w:lang w:val="bg-BG"/>
        </w:rPr>
        <w:t>), но не повече от 36 месеца, а за договори сключени след 30 юни 2020 г.  - не по-късно от 30 юни 2023 г.</w:t>
      </w:r>
    </w:p>
    <w:p w:rsidR="000A2D4E" w:rsidRPr="00105497" w:rsidRDefault="000A2D4E" w:rsidP="000A2D4E">
      <w:pPr>
        <w:ind w:left="720"/>
        <w:jc w:val="both"/>
        <w:rPr>
          <w:rFonts w:cs="Times New Roman"/>
          <w:sz w:val="24"/>
          <w:szCs w:val="24"/>
          <w:shd w:val="clear" w:color="auto" w:fill="FEFEFE"/>
          <w:lang w:val="bg-BG"/>
        </w:rPr>
      </w:pPr>
      <w:r w:rsidRPr="00105497">
        <w:rPr>
          <w:rFonts w:cs="Times New Roman"/>
          <w:b/>
          <w:sz w:val="24"/>
          <w:szCs w:val="24"/>
          <w:shd w:val="clear" w:color="auto" w:fill="FEFEFE"/>
          <w:lang w:val="bg-BG"/>
        </w:rPr>
        <w:t>(2)</w:t>
      </w:r>
      <w:r w:rsidRPr="00105497">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105497" w:rsidRDefault="000A2D4E" w:rsidP="000A2D4E">
      <w:pPr>
        <w:pStyle w:val="a9"/>
        <w:ind w:firstLine="720"/>
        <w:rPr>
          <w:rFonts w:cs="Times New Roman"/>
          <w:szCs w:val="24"/>
          <w:lang w:val="bg-BG"/>
        </w:rPr>
      </w:pPr>
      <w:r w:rsidRPr="00105497">
        <w:rPr>
          <w:rFonts w:cs="Times New Roman"/>
          <w:b/>
          <w:szCs w:val="24"/>
          <w:shd w:val="clear" w:color="auto" w:fill="FEFEFE"/>
          <w:lang w:val="bg-BG"/>
        </w:rPr>
        <w:t>(3)</w:t>
      </w:r>
      <w:r w:rsidRPr="00105497">
        <w:rPr>
          <w:rFonts w:cs="Times New Roman"/>
          <w:szCs w:val="24"/>
          <w:shd w:val="clear" w:color="auto" w:fill="FEFEFE"/>
          <w:lang w:val="bg-BG"/>
        </w:rPr>
        <w:t xml:space="preserve"> В срока по ал. 1 </w:t>
      </w:r>
      <w:r w:rsidRPr="00105497">
        <w:rPr>
          <w:rFonts w:cs="Times New Roman"/>
          <w:b/>
          <w:szCs w:val="24"/>
          <w:lang w:val="bg-BG"/>
        </w:rPr>
        <w:t>БЕНЕФИЦИЕНТЪТ</w:t>
      </w:r>
      <w:r w:rsidRPr="00105497">
        <w:rPr>
          <w:rFonts w:cs="Times New Roman"/>
          <w:szCs w:val="24"/>
          <w:lang w:val="bg-BG"/>
        </w:rPr>
        <w:t xml:space="preserve"> се задължава:</w:t>
      </w:r>
    </w:p>
    <w:p w:rsidR="000A2D4E" w:rsidRPr="00105497" w:rsidRDefault="000A2D4E" w:rsidP="000A2D4E">
      <w:pPr>
        <w:ind w:firstLine="708"/>
        <w:jc w:val="both"/>
        <w:rPr>
          <w:rFonts w:cs="Times New Roman"/>
          <w:sz w:val="24"/>
          <w:szCs w:val="24"/>
          <w:shd w:val="clear" w:color="auto" w:fill="FEFEFE"/>
          <w:lang w:val="bg-BG"/>
        </w:rPr>
      </w:pPr>
      <w:r w:rsidRPr="00105497">
        <w:rPr>
          <w:lang w:val="bg-BG"/>
        </w:rPr>
        <w:t xml:space="preserve">1. </w:t>
      </w:r>
      <w:r w:rsidRPr="00105497">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от датата на подписването му,  с изключение на случаите по т. 2  </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105497">
        <w:rPr>
          <w:rFonts w:cs="Times New Roman"/>
          <w:b/>
          <w:sz w:val="24"/>
          <w:szCs w:val="24"/>
          <w:shd w:val="clear" w:color="auto" w:fill="FEFEFE"/>
          <w:lang w:val="bg-BG"/>
        </w:rPr>
        <w:t>БЕНЕФИЦИЕНТА</w:t>
      </w:r>
      <w:r w:rsidRPr="00105497">
        <w:rPr>
          <w:rFonts w:cs="Times New Roman"/>
          <w:sz w:val="24"/>
          <w:szCs w:val="24"/>
          <w:shd w:val="clear" w:color="auto" w:fill="FEFEFE"/>
          <w:lang w:val="bg-BG"/>
        </w:rPr>
        <w:t xml:space="preserve"> на последното по време решение на </w:t>
      </w:r>
      <w:r w:rsidRPr="00105497">
        <w:rPr>
          <w:rFonts w:cs="Times New Roman"/>
          <w:b/>
          <w:sz w:val="24"/>
          <w:szCs w:val="24"/>
          <w:shd w:val="clear" w:color="auto" w:fill="FEFEFE"/>
          <w:lang w:val="bg-BG"/>
        </w:rPr>
        <w:t>ФОНДА</w:t>
      </w:r>
      <w:r w:rsidRPr="00105497">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3. в срока по т. 1 и 2</w:t>
      </w:r>
      <w:r w:rsidRPr="00105497">
        <w:rPr>
          <w:rFonts w:cs="Times New Roman"/>
          <w:b/>
          <w:sz w:val="24"/>
          <w:szCs w:val="24"/>
          <w:shd w:val="clear" w:color="auto" w:fill="FEFEFE"/>
          <w:lang w:val="bg-BG"/>
        </w:rPr>
        <w:t>БЕНЕФИЦИЕНТЪТ</w:t>
      </w:r>
      <w:r w:rsidRPr="00105497">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 xml:space="preserve">4.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105497">
        <w:rPr>
          <w:rFonts w:cs="Times New Roman"/>
          <w:sz w:val="24"/>
          <w:szCs w:val="24"/>
          <w:shd w:val="clear" w:color="auto" w:fill="FEFEFE"/>
          <w:lang w:val="bg-BG"/>
        </w:rPr>
        <w:t>фитосанитарните</w:t>
      </w:r>
      <w:proofErr w:type="spellEnd"/>
      <w:r w:rsidRPr="00105497">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rsidR="000A2D4E" w:rsidRPr="00105497" w:rsidRDefault="000A2D4E" w:rsidP="000A2D4E">
      <w:pPr>
        <w:pStyle w:val="a9"/>
        <w:ind w:firstLine="720"/>
        <w:rPr>
          <w:rFonts w:cs="Times New Roman"/>
          <w:szCs w:val="24"/>
          <w:lang w:val="bg-BG"/>
        </w:rPr>
      </w:pPr>
      <w:r w:rsidRPr="00105497">
        <w:rPr>
          <w:rFonts w:cs="Times New Roman"/>
          <w:szCs w:val="24"/>
          <w:lang w:val="bg-BG"/>
        </w:rPr>
        <w:t>5.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Pr="00105497" w:rsidRDefault="000A2D4E" w:rsidP="000A2D4E">
      <w:pPr>
        <w:pStyle w:val="a9"/>
        <w:ind w:firstLine="720"/>
        <w:rPr>
          <w:rFonts w:cs="Times New Roman"/>
          <w:szCs w:val="24"/>
          <w:lang w:val="bg-BG"/>
        </w:rPr>
      </w:pPr>
      <w:r w:rsidRPr="00105497">
        <w:rPr>
          <w:rFonts w:cs="Times New Roman"/>
          <w:szCs w:val="24"/>
          <w:lang w:val="bg-BG"/>
        </w:rPr>
        <w:t>6.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rsidR="000A2D4E" w:rsidRPr="00105497" w:rsidRDefault="000A2D4E" w:rsidP="000A2D4E">
      <w:pPr>
        <w:pStyle w:val="a9"/>
        <w:ind w:firstLine="720"/>
        <w:rPr>
          <w:rFonts w:cs="Times New Roman"/>
          <w:szCs w:val="24"/>
          <w:lang w:val="bg-BG"/>
        </w:rPr>
      </w:pPr>
      <w:r w:rsidRPr="00105497">
        <w:rPr>
          <w:rFonts w:cs="Times New Roman"/>
          <w:szCs w:val="24"/>
          <w:lang w:val="bg-BG"/>
        </w:rPr>
        <w:t>7.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p>
    <w:p w:rsidR="000A2D4E" w:rsidRPr="00105497" w:rsidRDefault="000A2D4E" w:rsidP="000A2D4E">
      <w:pPr>
        <w:pStyle w:val="a9"/>
        <w:ind w:firstLine="567"/>
        <w:rPr>
          <w:noProof/>
          <w:lang w:val="bg-BG" w:eastAsia="bg-BG"/>
        </w:rPr>
      </w:pPr>
      <w:r w:rsidRPr="00105497">
        <w:rPr>
          <w:rFonts w:cs="Times New Roman"/>
          <w:b/>
          <w:szCs w:val="24"/>
          <w:lang w:val="bg-BG"/>
        </w:rPr>
        <w:t>(4)</w:t>
      </w:r>
      <w:r w:rsidRPr="00105497">
        <w:rPr>
          <w:b/>
          <w:lang w:val="bg-BG"/>
        </w:rPr>
        <w:t xml:space="preserve">БЕНЕФИЦИЕНТЪТ </w:t>
      </w:r>
      <w:r w:rsidRPr="00105497">
        <w:rPr>
          <w:szCs w:val="24"/>
          <w:shd w:val="clear" w:color="auto" w:fill="FEFEFE"/>
          <w:lang w:val="bg-BG"/>
        </w:rPr>
        <w:t xml:space="preserve">е длъжен да спазва всички, посочени в този договор и приложения № 2, № 3 (когато е приложимо) и № 4 към него и в приложим нормативен акт </w:t>
      </w:r>
      <w:r w:rsidRPr="00105497">
        <w:rPr>
          <w:szCs w:val="24"/>
          <w:shd w:val="clear" w:color="auto" w:fill="FEFEFE"/>
          <w:lang w:val="bg-BG"/>
        </w:rPr>
        <w:lastRenderedPageBreak/>
        <w:t>критерии за допустимост и подбор, ангажименти и други  задължения, за период ……………….</w:t>
      </w:r>
      <w:r w:rsidRPr="00105497">
        <w:rPr>
          <w:i/>
          <w:sz w:val="22"/>
          <w:shd w:val="clear" w:color="auto" w:fill="FEFEFE"/>
          <w:lang w:val="bg-BG"/>
        </w:rPr>
        <w:t xml:space="preserve">(посочва се </w:t>
      </w:r>
      <w:r w:rsidRPr="00105497">
        <w:rPr>
          <w:i/>
          <w:sz w:val="22"/>
          <w:szCs w:val="24"/>
          <w:shd w:val="clear" w:color="auto" w:fill="FEFEFE"/>
          <w:lang w:val="bg-BG"/>
        </w:rPr>
        <w:t>един от двата периода: т</w:t>
      </w:r>
      <w:r w:rsidRPr="00105497">
        <w:rPr>
          <w:i/>
          <w:sz w:val="22"/>
          <w:shd w:val="clear" w:color="auto" w:fill="FEFEFE"/>
          <w:lang w:val="bg-BG"/>
        </w:rPr>
        <w:t xml:space="preserve">ри години от датата на получаване на окончателното плащане – когато бенефициентът е микро-, малко или средно предприятие </w:t>
      </w:r>
      <w:r w:rsidRPr="00105497">
        <w:rPr>
          <w:b/>
          <w:i/>
          <w:sz w:val="22"/>
          <w:shd w:val="clear" w:color="auto" w:fill="FEFEFE"/>
          <w:lang w:val="bg-BG"/>
        </w:rPr>
        <w:t>или</w:t>
      </w:r>
      <w:r w:rsidRPr="00105497">
        <w:rPr>
          <w:i/>
          <w:sz w:val="22"/>
          <w:shd w:val="clear" w:color="auto" w:fill="FEFEFE"/>
          <w:lang w:val="bg-BG"/>
        </w:rPr>
        <w:t xml:space="preserve"> пет години от датата на окончателното плащане – когато бенефициентът е голямо предприятие или община).</w:t>
      </w:r>
    </w:p>
    <w:p w:rsidR="000A2D4E" w:rsidRPr="00105497" w:rsidRDefault="000A2D4E" w:rsidP="000A2D4E">
      <w:pPr>
        <w:pStyle w:val="a9"/>
        <w:rPr>
          <w:rFonts w:cs="Times New Roman"/>
          <w:i/>
          <w:szCs w:val="24"/>
          <w:lang w:val="bg-BG"/>
        </w:rPr>
      </w:pPr>
      <w:r w:rsidRPr="00105497">
        <w:rPr>
          <w:rFonts w:cs="Times New Roman"/>
          <w:szCs w:val="24"/>
          <w:lang w:val="bg-BG"/>
        </w:rPr>
        <w:tab/>
      </w:r>
      <w:r w:rsidRPr="00105497">
        <w:rPr>
          <w:rFonts w:cs="Times New Roman"/>
          <w:b/>
          <w:szCs w:val="24"/>
          <w:lang w:val="bg-BG"/>
        </w:rPr>
        <w:t>Чл. 7.</w:t>
      </w:r>
      <w:r w:rsidRPr="00105497">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p>
    <w:p w:rsidR="000A2D4E" w:rsidRPr="00105497" w:rsidRDefault="000A2D4E" w:rsidP="000A2D4E">
      <w:pPr>
        <w:pStyle w:val="a9"/>
        <w:rPr>
          <w:rFonts w:cs="Times New Roman"/>
          <w:i/>
          <w:szCs w:val="24"/>
          <w:lang w:val="bg-BG"/>
        </w:rPr>
      </w:pPr>
    </w:p>
    <w:p w:rsidR="000A2D4E" w:rsidRPr="00105497" w:rsidRDefault="000A2D4E" w:rsidP="000A2D4E">
      <w:pPr>
        <w:pStyle w:val="a9"/>
        <w:rPr>
          <w:rFonts w:cs="Times New Roman"/>
          <w:szCs w:val="24"/>
          <w:lang w:val="bg-BG"/>
        </w:rPr>
      </w:pPr>
    </w:p>
    <w:p w:rsidR="000A2D4E" w:rsidRPr="00105497" w:rsidRDefault="000A2D4E" w:rsidP="000A2D4E">
      <w:pPr>
        <w:pStyle w:val="a9"/>
        <w:jc w:val="center"/>
        <w:rPr>
          <w:rFonts w:cs="Times New Roman"/>
          <w:b/>
          <w:szCs w:val="24"/>
          <w:lang w:val="bg-BG"/>
        </w:rPr>
      </w:pPr>
    </w:p>
    <w:p w:rsidR="000A2D4E" w:rsidRPr="00105497" w:rsidRDefault="000A2D4E" w:rsidP="000A2D4E">
      <w:pPr>
        <w:pStyle w:val="a9"/>
        <w:jc w:val="center"/>
        <w:rPr>
          <w:rFonts w:cs="Times New Roman"/>
          <w:b/>
          <w:szCs w:val="24"/>
          <w:lang w:val="bg-BG"/>
        </w:rPr>
      </w:pPr>
      <w:r w:rsidRPr="00105497">
        <w:rPr>
          <w:rFonts w:cs="Times New Roman"/>
          <w:b/>
          <w:szCs w:val="24"/>
          <w:lang w:val="bg-BG"/>
        </w:rPr>
        <w:t>IV. ПРАВА И ЗАДЪЛЖЕНИЯ НА ФОНДА, ОСНОВАНИЯ ЗА НАМАЛЯВАНЕ И ОТКАЗ ЗА ИЗПЛАЩАНЕ НА ФИНАНСОВАТА ПОМОЩ</w:t>
      </w:r>
    </w:p>
    <w:p w:rsidR="000A2D4E" w:rsidRPr="00105497" w:rsidRDefault="000A2D4E" w:rsidP="000A2D4E">
      <w:pPr>
        <w:pStyle w:val="a9"/>
        <w:rPr>
          <w:rFonts w:cs="Times New Roman"/>
          <w:szCs w:val="24"/>
          <w:lang w:val="bg-BG"/>
        </w:rPr>
      </w:pPr>
    </w:p>
    <w:p w:rsidR="000A2D4E" w:rsidRPr="00105497" w:rsidRDefault="000A2D4E" w:rsidP="000A2D4E">
      <w:pPr>
        <w:tabs>
          <w:tab w:val="left" w:pos="2520"/>
        </w:tabs>
        <w:autoSpaceDE w:val="0"/>
        <w:ind w:firstLine="720"/>
        <w:jc w:val="both"/>
        <w:rPr>
          <w:rFonts w:cs="Times New Roman"/>
          <w:sz w:val="24"/>
          <w:szCs w:val="24"/>
          <w:lang w:val="bg-BG"/>
        </w:rPr>
      </w:pPr>
      <w:r w:rsidRPr="00105497">
        <w:rPr>
          <w:rFonts w:cs="Times New Roman"/>
          <w:b/>
          <w:sz w:val="24"/>
          <w:szCs w:val="24"/>
          <w:lang w:val="bg-BG"/>
        </w:rPr>
        <w:t xml:space="preserve">Чл. 8. </w:t>
      </w:r>
      <w:r w:rsidRPr="00105497">
        <w:rPr>
          <w:rFonts w:cs="Times New Roman"/>
          <w:b/>
          <w:sz w:val="24"/>
          <w:szCs w:val="24"/>
          <w:shd w:val="clear" w:color="auto" w:fill="FEFEFE"/>
          <w:lang w:val="bg-BG"/>
        </w:rPr>
        <w:t>(1)</w:t>
      </w:r>
      <w:r w:rsidRPr="00105497">
        <w:rPr>
          <w:rFonts w:cs="Times New Roman"/>
          <w:b/>
          <w:sz w:val="24"/>
          <w:szCs w:val="24"/>
          <w:lang w:val="bg-BG"/>
        </w:rPr>
        <w:t xml:space="preserve">ФОНДЪТ </w:t>
      </w:r>
      <w:r w:rsidRPr="00105497">
        <w:rPr>
          <w:rFonts w:cs="Times New Roman"/>
          <w:sz w:val="24"/>
          <w:szCs w:val="24"/>
          <w:lang w:val="bg-BG"/>
        </w:rPr>
        <w:t xml:space="preserve">има право да упражнява постоянен, текущ и последващ контрол на </w:t>
      </w:r>
      <w:r w:rsidRPr="00105497">
        <w:rPr>
          <w:rFonts w:cs="Times New Roman"/>
          <w:b/>
          <w:sz w:val="24"/>
          <w:szCs w:val="24"/>
          <w:lang w:val="bg-BG"/>
        </w:rPr>
        <w:t>БЕНЕФИЦИЕНТА</w:t>
      </w:r>
      <w:r w:rsidRPr="00105497">
        <w:rPr>
          <w:rFonts w:cs="Times New Roman"/>
          <w:sz w:val="24"/>
          <w:szCs w:val="24"/>
          <w:lang w:val="bg-BG"/>
        </w:rPr>
        <w:t xml:space="preserve"> за периода от сключване на този договор до шест месеца от изтичането на срока по чл. 6, ал. 4за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Pr="00105497" w:rsidRDefault="000A2D4E" w:rsidP="000A2D4E">
      <w:pPr>
        <w:pStyle w:val="a9"/>
        <w:numPr>
          <w:ilvl w:val="0"/>
          <w:numId w:val="12"/>
        </w:numPr>
        <w:shd w:val="clear" w:color="auto" w:fill="FFFFFF"/>
        <w:tabs>
          <w:tab w:val="center" w:pos="0"/>
        </w:tabs>
        <w:rPr>
          <w:rFonts w:cs="Times New Roman"/>
          <w:szCs w:val="24"/>
          <w:lang w:val="bg-BG"/>
        </w:rPr>
      </w:pPr>
      <w:r w:rsidRPr="00105497">
        <w:rPr>
          <w:rFonts w:cs="Times New Roman"/>
          <w:szCs w:val="24"/>
          <w:lang w:val="bg-BG"/>
        </w:rPr>
        <w:t xml:space="preserve">извършва административни проверки на представените документи, заявените данни и други обстоятелства, свързани с искането за плащане, включително посещения на място; </w:t>
      </w:r>
    </w:p>
    <w:p w:rsidR="000A2D4E" w:rsidRPr="00105497" w:rsidRDefault="000A2D4E" w:rsidP="000A2D4E">
      <w:pPr>
        <w:pStyle w:val="a9"/>
        <w:numPr>
          <w:ilvl w:val="0"/>
          <w:numId w:val="12"/>
        </w:numPr>
        <w:shd w:val="clear" w:color="auto" w:fill="FFFFFF"/>
        <w:tabs>
          <w:tab w:val="center" w:pos="0"/>
        </w:tabs>
        <w:rPr>
          <w:rFonts w:cs="Times New Roman"/>
          <w:szCs w:val="24"/>
          <w:lang w:val="bg-BG"/>
        </w:rPr>
      </w:pPr>
      <w:r w:rsidRPr="00105497">
        <w:rPr>
          <w:rFonts w:cs="Times New Roman"/>
          <w:szCs w:val="24"/>
          <w:lang w:val="bg-BG"/>
        </w:rPr>
        <w:t>може да извърши проверка на място за установяване на фактическото съответствие с представените документи.</w:t>
      </w:r>
    </w:p>
    <w:p w:rsidR="000A2D4E" w:rsidRPr="00105497" w:rsidRDefault="000A2D4E" w:rsidP="000A2D4E">
      <w:pPr>
        <w:ind w:firstLine="705"/>
        <w:jc w:val="both"/>
        <w:rPr>
          <w:rFonts w:cs="Times New Roman"/>
          <w:sz w:val="24"/>
          <w:szCs w:val="24"/>
          <w:shd w:val="clear" w:color="auto" w:fill="FEFEFE"/>
          <w:lang w:val="bg-BG"/>
        </w:rPr>
      </w:pPr>
      <w:r w:rsidRPr="00105497">
        <w:rPr>
          <w:rFonts w:cs="Times New Roman"/>
          <w:b/>
          <w:sz w:val="24"/>
          <w:szCs w:val="24"/>
          <w:lang w:val="bg-BG"/>
        </w:rPr>
        <w:t xml:space="preserve">(2)ФОНДЪТ </w:t>
      </w:r>
      <w:r w:rsidRPr="00105497">
        <w:rPr>
          <w:rFonts w:cs="Times New Roman"/>
          <w:sz w:val="24"/>
          <w:szCs w:val="24"/>
          <w:lang w:val="bg-BG"/>
        </w:rPr>
        <w:t xml:space="preserve">има право да изисква от </w:t>
      </w:r>
      <w:r w:rsidRPr="00105497">
        <w:rPr>
          <w:rFonts w:cs="Times New Roman"/>
          <w:b/>
          <w:sz w:val="24"/>
          <w:szCs w:val="24"/>
          <w:lang w:val="bg-BG"/>
        </w:rPr>
        <w:t>БЕНЕФИЦИЕНТА</w:t>
      </w:r>
      <w:r w:rsidRPr="00105497">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105497">
        <w:rPr>
          <w:rFonts w:cs="Times New Roman"/>
          <w:sz w:val="24"/>
          <w:szCs w:val="24"/>
          <w:shd w:val="clear" w:color="auto" w:fill="FEFEFE"/>
          <w:lang w:val="bg-BG"/>
        </w:rPr>
        <w:t xml:space="preserve">информация за осъществяването на подпомаганата дейност. </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b/>
          <w:sz w:val="24"/>
          <w:szCs w:val="24"/>
          <w:shd w:val="clear" w:color="auto" w:fill="FEFEFE"/>
          <w:lang w:val="bg-BG"/>
        </w:rPr>
        <w:t>(3)</w:t>
      </w:r>
      <w:r w:rsidRPr="00105497">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105497">
        <w:rPr>
          <w:rFonts w:cs="Times New Roman"/>
          <w:b/>
          <w:sz w:val="24"/>
          <w:szCs w:val="24"/>
          <w:lang w:val="bg-BG"/>
        </w:rPr>
        <w:t>БЕНЕФИЦИЕНТА</w:t>
      </w:r>
      <w:r w:rsidRPr="00105497">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105497">
        <w:rPr>
          <w:rFonts w:cs="Times New Roman"/>
          <w:b/>
          <w:sz w:val="24"/>
          <w:szCs w:val="24"/>
          <w:shd w:val="clear" w:color="auto" w:fill="FEFEFE"/>
          <w:lang w:val="bg-BG"/>
        </w:rPr>
        <w:t>ФОНДЪТ</w:t>
      </w:r>
      <w:r w:rsidRPr="00105497">
        <w:rPr>
          <w:rFonts w:cs="Times New Roman"/>
          <w:sz w:val="24"/>
          <w:szCs w:val="24"/>
          <w:shd w:val="clear" w:color="auto" w:fill="FEFEFE"/>
          <w:lang w:val="bg-BG"/>
        </w:rPr>
        <w:t xml:space="preserve"> има право да изисква от </w:t>
      </w:r>
      <w:r w:rsidRPr="00105497">
        <w:rPr>
          <w:rFonts w:cs="Times New Roman"/>
          <w:b/>
          <w:sz w:val="24"/>
          <w:szCs w:val="24"/>
          <w:lang w:val="bg-BG"/>
        </w:rPr>
        <w:t>БЕНЕФИЦИЕНТА</w:t>
      </w:r>
      <w:r w:rsidRPr="00105497">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105497">
        <w:rPr>
          <w:rFonts w:cs="Times New Roman"/>
          <w:b/>
          <w:sz w:val="24"/>
          <w:szCs w:val="24"/>
          <w:shd w:val="clear" w:color="auto" w:fill="FEFEFE"/>
          <w:lang w:val="bg-BG"/>
        </w:rPr>
        <w:t>ФОНДА</w:t>
      </w:r>
      <w:r w:rsidR="00105497" w:rsidRPr="00105497">
        <w:rPr>
          <w:rFonts w:cs="Times New Roman"/>
          <w:b/>
          <w:sz w:val="24"/>
          <w:szCs w:val="24"/>
          <w:shd w:val="clear" w:color="auto" w:fill="FEFEFE"/>
          <w:lang w:val="bg-BG"/>
        </w:rPr>
        <w:t xml:space="preserve"> </w:t>
      </w:r>
      <w:r w:rsidRPr="00105497">
        <w:rPr>
          <w:rFonts w:cs="Times New Roman"/>
          <w:sz w:val="24"/>
          <w:szCs w:val="24"/>
          <w:shd w:val="clear" w:color="auto" w:fill="FEFEFE"/>
          <w:lang w:val="bg-BG"/>
        </w:rPr>
        <w:t xml:space="preserve">срок, както и да извършва проверки във връзка с това. </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b/>
          <w:sz w:val="24"/>
          <w:szCs w:val="24"/>
          <w:shd w:val="clear" w:color="auto" w:fill="FEFEFE"/>
          <w:lang w:val="bg-BG"/>
        </w:rPr>
        <w:t xml:space="preserve">(4)ФОНДЪТ </w:t>
      </w:r>
      <w:r w:rsidRPr="00105497">
        <w:rPr>
          <w:rFonts w:cs="Times New Roman"/>
          <w:sz w:val="24"/>
          <w:szCs w:val="24"/>
          <w:shd w:val="clear" w:color="auto" w:fill="FEFEFE"/>
          <w:lang w:val="bg-BG"/>
        </w:rPr>
        <w:t xml:space="preserve">има право да публикува информация за </w:t>
      </w:r>
      <w:r w:rsidRPr="00105497">
        <w:rPr>
          <w:rFonts w:cs="Times New Roman"/>
          <w:b/>
          <w:sz w:val="24"/>
          <w:szCs w:val="24"/>
          <w:lang w:val="bg-BG"/>
        </w:rPr>
        <w:t>БЕНЕФИЦИЕНТА</w:t>
      </w:r>
      <w:r w:rsidRPr="00105497">
        <w:rPr>
          <w:rFonts w:cs="Times New Roman"/>
          <w:b/>
          <w:sz w:val="24"/>
          <w:szCs w:val="24"/>
          <w:shd w:val="clear" w:color="auto" w:fill="FEFEFE"/>
          <w:lang w:val="bg-BG"/>
        </w:rPr>
        <w:t xml:space="preserve"> и/или МИГ</w:t>
      </w:r>
      <w:r w:rsidRPr="00105497">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rsidR="000A2D4E" w:rsidRPr="00105497" w:rsidRDefault="000A2D4E" w:rsidP="000A2D4E">
      <w:pPr>
        <w:pStyle w:val="a9"/>
        <w:tabs>
          <w:tab w:val="center" w:pos="0"/>
        </w:tabs>
        <w:rPr>
          <w:rFonts w:cs="Times New Roman"/>
          <w:szCs w:val="24"/>
          <w:lang w:val="bg-BG"/>
        </w:rPr>
      </w:pPr>
      <w:r w:rsidRPr="00105497">
        <w:rPr>
          <w:rFonts w:cs="Times New Roman"/>
          <w:szCs w:val="24"/>
          <w:shd w:val="clear" w:color="auto" w:fill="FEFEFE"/>
          <w:lang w:val="bg-BG"/>
        </w:rPr>
        <w:tab/>
      </w:r>
      <w:r w:rsidRPr="00105497">
        <w:rPr>
          <w:rFonts w:cs="Times New Roman"/>
          <w:b/>
          <w:szCs w:val="24"/>
          <w:shd w:val="clear" w:color="auto" w:fill="FEFEFE"/>
          <w:lang w:val="bg-BG"/>
        </w:rPr>
        <w:t xml:space="preserve">Чл. 9. (1) </w:t>
      </w:r>
      <w:r w:rsidRPr="00105497">
        <w:rPr>
          <w:rFonts w:cs="Times New Roman"/>
          <w:b/>
          <w:szCs w:val="24"/>
          <w:lang w:val="bg-BG"/>
        </w:rPr>
        <w:t>ФОНДЪТ</w:t>
      </w:r>
      <w:r w:rsidR="00105497" w:rsidRPr="00105497">
        <w:rPr>
          <w:rFonts w:cs="Times New Roman"/>
          <w:b/>
          <w:szCs w:val="24"/>
          <w:lang w:val="bg-BG"/>
        </w:rPr>
        <w:t xml:space="preserve"> </w:t>
      </w:r>
      <w:r w:rsidRPr="00105497">
        <w:rPr>
          <w:rFonts w:cs="Times New Roman"/>
          <w:szCs w:val="24"/>
          <w:lang w:val="bg-BG"/>
        </w:rPr>
        <w:t xml:space="preserve">има право да откаже пълно или частично изплащане на финансовата помощ по подаденото от </w:t>
      </w:r>
      <w:r w:rsidRPr="00105497">
        <w:rPr>
          <w:rFonts w:cs="Times New Roman"/>
          <w:b/>
          <w:szCs w:val="24"/>
          <w:lang w:val="bg-BG"/>
        </w:rPr>
        <w:t>БЕНЕФИЦИЕНТА</w:t>
      </w:r>
      <w:r w:rsidR="00105497" w:rsidRPr="00105497">
        <w:rPr>
          <w:rFonts w:cs="Times New Roman"/>
          <w:b/>
          <w:szCs w:val="24"/>
          <w:lang w:val="bg-BG"/>
        </w:rPr>
        <w:t xml:space="preserve"> </w:t>
      </w:r>
      <w:r w:rsidRPr="00105497">
        <w:rPr>
          <w:rFonts w:cs="Times New Roman"/>
          <w:szCs w:val="24"/>
          <w:lang w:val="bg-BG"/>
        </w:rPr>
        <w:t xml:space="preserve">искане за междинно или окончателно плащане, </w:t>
      </w:r>
      <w:r w:rsidRPr="00105497">
        <w:rPr>
          <w:rFonts w:cs="Times New Roman"/>
          <w:szCs w:val="24"/>
          <w:shd w:val="clear" w:color="auto" w:fill="FEFEFE"/>
          <w:lang w:val="bg-BG"/>
        </w:rPr>
        <w:t>както и да изиска възстановяване на част или цялата помощ</w:t>
      </w:r>
      <w:r w:rsidRPr="00105497">
        <w:rPr>
          <w:rFonts w:cs="Times New Roman"/>
          <w:szCs w:val="24"/>
          <w:lang w:val="bg-BG"/>
        </w:rPr>
        <w:t>, ведно със законна лихва върху сумите, при наличие на някое от следните обстоятелства:</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w:t>
      </w:r>
      <w:r w:rsidR="00105497" w:rsidRPr="00105497">
        <w:rPr>
          <w:rFonts w:cs="Times New Roman"/>
          <w:sz w:val="24"/>
          <w:szCs w:val="24"/>
          <w:shd w:val="clear" w:color="auto" w:fill="FEFEFE"/>
          <w:lang w:val="bg-BG"/>
        </w:rPr>
        <w:t xml:space="preserve"> </w:t>
      </w:r>
      <w:r w:rsidRPr="00105497">
        <w:rPr>
          <w:rFonts w:cs="Times New Roman"/>
          <w:sz w:val="24"/>
          <w:szCs w:val="24"/>
          <w:shd w:val="clear" w:color="auto" w:fill="FEFEFE"/>
          <w:lang w:val="bg-BG"/>
        </w:rPr>
        <w:t>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105497" w:rsidRDefault="000A2D4E" w:rsidP="000A2D4E">
      <w:pPr>
        <w:pStyle w:val="a9"/>
        <w:shd w:val="clear" w:color="auto" w:fill="FFFFFF"/>
        <w:tabs>
          <w:tab w:val="center" w:pos="0"/>
        </w:tabs>
        <w:rPr>
          <w:rFonts w:cs="Times New Roman"/>
          <w:szCs w:val="24"/>
          <w:lang w:val="bg-BG"/>
        </w:rPr>
      </w:pPr>
      <w:r w:rsidRPr="00105497">
        <w:rPr>
          <w:rFonts w:cs="Times New Roman"/>
          <w:szCs w:val="24"/>
          <w:shd w:val="clear" w:color="auto" w:fill="FEFEFE"/>
          <w:lang w:val="bg-BG"/>
        </w:rPr>
        <w:tab/>
        <w:t>2. установи несъответствие с целите, дейностите и изискванията, определени в стратегията за водено от общностите местно развитие (ВОМР), ПРСР за периода 2014-2020 г. или с приложим акт на националното право или с правото на Европейския съюз;</w:t>
      </w:r>
    </w:p>
    <w:p w:rsidR="000A2D4E" w:rsidRPr="00105497" w:rsidRDefault="000A2D4E" w:rsidP="000A2D4E">
      <w:pPr>
        <w:pStyle w:val="a9"/>
        <w:shd w:val="clear" w:color="auto" w:fill="FFFFFF"/>
        <w:tabs>
          <w:tab w:val="center" w:pos="0"/>
        </w:tabs>
        <w:rPr>
          <w:rFonts w:cs="Times New Roman"/>
          <w:szCs w:val="24"/>
          <w:lang w:val="bg-BG"/>
        </w:rPr>
      </w:pPr>
      <w:r w:rsidRPr="00105497">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105497">
        <w:rPr>
          <w:rFonts w:cs="Times New Roman"/>
          <w:b/>
          <w:szCs w:val="24"/>
          <w:lang w:val="bg-BG"/>
        </w:rPr>
        <w:t>БЕНЕФИЦИЕНТЪТ</w:t>
      </w:r>
      <w:r w:rsidR="00105497" w:rsidRPr="00105497">
        <w:rPr>
          <w:rFonts w:cs="Times New Roman"/>
          <w:b/>
          <w:szCs w:val="24"/>
          <w:lang w:val="bg-BG"/>
        </w:rPr>
        <w:t xml:space="preserve"> </w:t>
      </w:r>
      <w:r w:rsidRPr="00105497">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105497">
        <w:rPr>
          <w:rFonts w:cs="Times New Roman"/>
          <w:b/>
          <w:szCs w:val="24"/>
          <w:shd w:val="clear" w:color="auto" w:fill="FEFEFE"/>
          <w:lang w:val="bg-BG"/>
        </w:rPr>
        <w:t>ФОНДА</w:t>
      </w:r>
      <w:r w:rsidRPr="00105497">
        <w:rPr>
          <w:rFonts w:cs="Times New Roman"/>
          <w:szCs w:val="24"/>
          <w:shd w:val="clear" w:color="auto" w:fill="FEFEFE"/>
          <w:lang w:val="bg-BG"/>
        </w:rPr>
        <w:t xml:space="preserve">, и не е уведомил </w:t>
      </w:r>
      <w:r w:rsidRPr="00105497">
        <w:rPr>
          <w:rFonts w:cs="Times New Roman"/>
          <w:b/>
          <w:szCs w:val="24"/>
          <w:shd w:val="clear" w:color="auto" w:fill="FEFEFE"/>
          <w:lang w:val="bg-BG"/>
        </w:rPr>
        <w:t>ФОНДА</w:t>
      </w:r>
      <w:r w:rsidRPr="00105497">
        <w:rPr>
          <w:rFonts w:cs="Times New Roman"/>
          <w:szCs w:val="24"/>
          <w:shd w:val="clear" w:color="auto" w:fill="FEFEFE"/>
          <w:lang w:val="bg-BG"/>
        </w:rPr>
        <w:t xml:space="preserve"> по реда на Раздел VII за извършените промени - когато констатираните </w:t>
      </w:r>
      <w:r w:rsidRPr="00105497">
        <w:rPr>
          <w:rFonts w:cs="Times New Roman"/>
          <w:szCs w:val="24"/>
          <w:shd w:val="clear" w:color="auto" w:fill="FEFEFE"/>
          <w:lang w:val="bg-BG"/>
        </w:rPr>
        <w:lastRenderedPageBreak/>
        <w:t xml:space="preserve">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105497">
        <w:rPr>
          <w:snapToGrid w:val="0"/>
          <w:szCs w:val="24"/>
          <w:lang w:val="bg-BG"/>
        </w:rPr>
        <w:t xml:space="preserve">стратегията за </w:t>
      </w:r>
      <w:proofErr w:type="spellStart"/>
      <w:r w:rsidRPr="00105497">
        <w:rPr>
          <w:snapToGrid w:val="0"/>
          <w:szCs w:val="24"/>
          <w:lang w:val="bg-BG"/>
        </w:rPr>
        <w:t>ВОМР</w:t>
      </w:r>
      <w:r w:rsidRPr="00105497">
        <w:rPr>
          <w:rFonts w:cs="Times New Roman"/>
          <w:szCs w:val="24"/>
          <w:shd w:val="clear" w:color="auto" w:fill="FEFEFE"/>
          <w:lang w:val="bg-BG"/>
        </w:rPr>
        <w:t>и</w:t>
      </w:r>
      <w:proofErr w:type="spellEnd"/>
      <w:r w:rsidRPr="00105497">
        <w:rPr>
          <w:rFonts w:cs="Times New Roman"/>
          <w:szCs w:val="24"/>
          <w:shd w:val="clear" w:color="auto" w:fill="FEFEFE"/>
          <w:lang w:val="bg-BG"/>
        </w:rPr>
        <w:t xml:space="preserve"> този договор, включително приложенията към него</w:t>
      </w:r>
      <w:r w:rsidRPr="00105497">
        <w:rPr>
          <w:rFonts w:cs="Times New Roman"/>
          <w:szCs w:val="24"/>
          <w:lang w:val="bg-BG"/>
        </w:rPr>
        <w:t xml:space="preserve">; </w:t>
      </w:r>
    </w:p>
    <w:p w:rsidR="000A2D4E" w:rsidRPr="00105497" w:rsidRDefault="000A2D4E" w:rsidP="000A2D4E">
      <w:pPr>
        <w:pStyle w:val="a9"/>
        <w:shd w:val="clear" w:color="auto" w:fill="FFFFFF"/>
        <w:tabs>
          <w:tab w:val="center" w:pos="0"/>
        </w:tabs>
        <w:rPr>
          <w:rFonts w:cs="Times New Roman"/>
          <w:szCs w:val="24"/>
          <w:shd w:val="clear" w:color="auto" w:fill="FEFEFE"/>
          <w:lang w:val="bg-BG"/>
        </w:rPr>
      </w:pPr>
      <w:r w:rsidRPr="00105497">
        <w:rPr>
          <w:rFonts w:cs="Times New Roman"/>
          <w:szCs w:val="24"/>
          <w:lang w:val="bg-BG"/>
        </w:rPr>
        <w:tab/>
        <w:t>4.</w:t>
      </w:r>
      <w:r w:rsidRPr="00105497">
        <w:rPr>
          <w:rFonts w:cs="Times New Roman"/>
          <w:szCs w:val="24"/>
          <w:shd w:val="clear" w:color="auto" w:fill="FEFEFE"/>
          <w:lang w:val="bg-BG"/>
        </w:rPr>
        <w:t xml:space="preserve">установи, че </w:t>
      </w:r>
      <w:proofErr w:type="spellStart"/>
      <w:r w:rsidRPr="00105497">
        <w:rPr>
          <w:rFonts w:cs="Times New Roman"/>
          <w:b/>
          <w:szCs w:val="24"/>
          <w:lang w:val="bg-BG"/>
        </w:rPr>
        <w:t>БЕНЕФИЦИЕНТЪТ</w:t>
      </w:r>
      <w:r w:rsidRPr="00105497">
        <w:rPr>
          <w:rFonts w:cs="Times New Roman"/>
          <w:szCs w:val="24"/>
          <w:shd w:val="clear" w:color="auto" w:fill="FEFEFE"/>
          <w:lang w:val="bg-BG"/>
        </w:rPr>
        <w:t>е</w:t>
      </w:r>
      <w:proofErr w:type="spellEnd"/>
      <w:r w:rsidRPr="00105497">
        <w:rPr>
          <w:rFonts w:cs="Times New Roman"/>
          <w:szCs w:val="24"/>
          <w:shd w:val="clear" w:color="auto" w:fill="FEFEFE"/>
          <w:lang w:val="bg-BG"/>
        </w:rPr>
        <w:t xml:space="preserve"> получил публична финансова помощ от националния бюджет и/или от бюджета на Европейския съюз (ЕС) за същата инвестиция и/или дейност. </w:t>
      </w:r>
    </w:p>
    <w:p w:rsidR="000A2D4E" w:rsidRPr="00105497" w:rsidRDefault="000A2D4E" w:rsidP="000A2D4E">
      <w:pPr>
        <w:pStyle w:val="a9"/>
        <w:shd w:val="clear" w:color="auto" w:fill="FFFFFF"/>
        <w:tabs>
          <w:tab w:val="center" w:pos="0"/>
        </w:tabs>
        <w:rPr>
          <w:rFonts w:cs="Times New Roman"/>
          <w:szCs w:val="24"/>
          <w:shd w:val="clear" w:color="auto" w:fill="FEFEFE"/>
          <w:lang w:val="bg-BG"/>
        </w:rPr>
      </w:pPr>
      <w:r w:rsidRPr="00105497">
        <w:rPr>
          <w:rFonts w:cs="Times New Roman"/>
          <w:szCs w:val="24"/>
          <w:shd w:val="clear" w:color="auto" w:fill="FEFEFE"/>
          <w:lang w:val="bg-BG"/>
        </w:rPr>
        <w:tab/>
        <w:t xml:space="preserve">5. установи, че </w:t>
      </w:r>
      <w:r w:rsidRPr="00105497">
        <w:rPr>
          <w:rFonts w:cs="Times New Roman"/>
          <w:b/>
          <w:szCs w:val="24"/>
          <w:lang w:val="bg-BG"/>
        </w:rPr>
        <w:t>БЕНЕФИЦИЕНТЪТ</w:t>
      </w:r>
      <w:r w:rsidRPr="00105497">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105497" w:rsidRDefault="000A2D4E" w:rsidP="000A2D4E">
      <w:pPr>
        <w:pStyle w:val="a9"/>
        <w:shd w:val="clear" w:color="auto" w:fill="FFFFFF"/>
        <w:tabs>
          <w:tab w:val="center" w:pos="0"/>
        </w:tabs>
        <w:rPr>
          <w:rFonts w:cs="Times New Roman"/>
          <w:szCs w:val="24"/>
          <w:shd w:val="clear" w:color="auto" w:fill="FEFEFE"/>
          <w:lang w:val="bg-BG"/>
        </w:rPr>
      </w:pPr>
      <w:r w:rsidRPr="00105497">
        <w:rPr>
          <w:rFonts w:cs="Times New Roman"/>
          <w:szCs w:val="24"/>
          <w:shd w:val="clear" w:color="auto" w:fill="FEFEFE"/>
          <w:lang w:val="bg-BG"/>
        </w:rPr>
        <w:tab/>
        <w:t>6. установи несъответствия с условията и реда на приложимите подзаконови нормативни актове към Закона за подпомагане на земеделските производители (ЗПЗП);</w:t>
      </w:r>
    </w:p>
    <w:p w:rsidR="000A2D4E" w:rsidRPr="00105497" w:rsidRDefault="000A2D4E" w:rsidP="000A2D4E">
      <w:pPr>
        <w:pStyle w:val="a9"/>
        <w:shd w:val="clear" w:color="auto" w:fill="FFFFFF"/>
        <w:tabs>
          <w:tab w:val="center" w:pos="0"/>
        </w:tabs>
        <w:rPr>
          <w:rFonts w:cs="Times New Roman"/>
          <w:szCs w:val="24"/>
          <w:shd w:val="clear" w:color="auto" w:fill="FEFEFE"/>
          <w:lang w:val="bg-BG"/>
        </w:rPr>
      </w:pPr>
      <w:r w:rsidRPr="00105497">
        <w:rPr>
          <w:rFonts w:cs="Times New Roman"/>
          <w:szCs w:val="24"/>
          <w:shd w:val="clear" w:color="auto" w:fill="FEFEFE"/>
          <w:lang w:val="bg-BG"/>
        </w:rPr>
        <w:tab/>
        <w:t xml:space="preserve">7. установи, че </w:t>
      </w:r>
      <w:r w:rsidRPr="00105497">
        <w:rPr>
          <w:rFonts w:cs="Times New Roman"/>
          <w:b/>
          <w:szCs w:val="24"/>
          <w:lang w:val="bg-BG"/>
        </w:rPr>
        <w:t>БЕНЕФИЦИЕНТЪТ</w:t>
      </w:r>
      <w:r w:rsidRPr="00105497">
        <w:rPr>
          <w:rFonts w:cs="Times New Roman"/>
          <w:szCs w:val="24"/>
          <w:shd w:val="clear" w:color="auto" w:fill="FEFEFE"/>
          <w:lang w:val="bg-BG"/>
        </w:rPr>
        <w:t xml:space="preserve"> е променил предмета на подпомаганата дейност;</w:t>
      </w:r>
    </w:p>
    <w:p w:rsidR="000A2D4E" w:rsidRPr="00105497" w:rsidRDefault="000A2D4E" w:rsidP="000A2D4E">
      <w:pPr>
        <w:ind w:firstLine="480"/>
        <w:jc w:val="both"/>
        <w:rPr>
          <w:rFonts w:cs="Times New Roman"/>
          <w:sz w:val="24"/>
          <w:szCs w:val="24"/>
          <w:lang w:val="bg-BG"/>
        </w:rPr>
      </w:pPr>
      <w:r w:rsidRPr="00105497">
        <w:rPr>
          <w:rFonts w:cs="Times New Roman"/>
          <w:sz w:val="24"/>
          <w:szCs w:val="24"/>
          <w:shd w:val="clear" w:color="auto" w:fill="FEFEFE"/>
          <w:lang w:val="bg-BG"/>
        </w:rPr>
        <w:tab/>
        <w:t xml:space="preserve">8. установи, че </w:t>
      </w:r>
      <w:proofErr w:type="spellStart"/>
      <w:r w:rsidRPr="00105497">
        <w:rPr>
          <w:rFonts w:cs="Times New Roman"/>
          <w:b/>
          <w:sz w:val="24"/>
          <w:szCs w:val="24"/>
          <w:lang w:val="bg-BG"/>
        </w:rPr>
        <w:t>БЕНЕФИЦИЕНТЪТ</w:t>
      </w:r>
      <w:r w:rsidRPr="00105497">
        <w:rPr>
          <w:rFonts w:cs="Times New Roman"/>
          <w:sz w:val="24"/>
          <w:szCs w:val="24"/>
          <w:lang w:val="bg-BG"/>
        </w:rPr>
        <w:t>или</w:t>
      </w:r>
      <w:proofErr w:type="spellEnd"/>
      <w:r w:rsidRPr="00105497">
        <w:rPr>
          <w:rFonts w:cs="Times New Roman"/>
          <w:sz w:val="24"/>
          <w:szCs w:val="24"/>
          <w:lang w:val="bg-BG"/>
        </w:rPr>
        <w:t xml:space="preserve"> негов законен или упълномощен представител попада в някоя от категориите, определени в чл. 12, ал. 3 от </w:t>
      </w:r>
      <w:r w:rsidRPr="00105497">
        <w:rPr>
          <w:snapToGrid w:val="0"/>
          <w:sz w:val="24"/>
          <w:szCs w:val="24"/>
          <w:lang w:val="bg-BG"/>
        </w:rPr>
        <w:t>Наредба № 22 от 14.12.2015 г.;</w:t>
      </w:r>
    </w:p>
    <w:p w:rsidR="000A2D4E" w:rsidRPr="00105497" w:rsidRDefault="000A2D4E" w:rsidP="000A2D4E">
      <w:pPr>
        <w:pStyle w:val="a9"/>
        <w:tabs>
          <w:tab w:val="center" w:pos="0"/>
          <w:tab w:val="left" w:pos="993"/>
        </w:tabs>
        <w:ind w:firstLine="709"/>
        <w:rPr>
          <w:rFonts w:cs="Times New Roman"/>
          <w:szCs w:val="24"/>
          <w:lang w:val="bg-BG"/>
        </w:rPr>
      </w:pPr>
      <w:r w:rsidRPr="00105497">
        <w:rPr>
          <w:rFonts w:cs="Times New Roman"/>
          <w:szCs w:val="24"/>
          <w:shd w:val="clear" w:color="auto" w:fill="FEFEFE"/>
          <w:lang w:val="bg-BG"/>
        </w:rPr>
        <w:t xml:space="preserve">9. установи, че </w:t>
      </w:r>
      <w:r w:rsidRPr="00105497">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rsidR="000A2D4E" w:rsidRPr="00105497" w:rsidRDefault="000A2D4E" w:rsidP="000A2D4E">
      <w:pPr>
        <w:pStyle w:val="a9"/>
        <w:tabs>
          <w:tab w:val="center" w:pos="0"/>
        </w:tabs>
        <w:rPr>
          <w:rFonts w:cs="Times New Roman"/>
          <w:szCs w:val="24"/>
          <w:shd w:val="clear" w:color="auto" w:fill="FEFEFE"/>
          <w:lang w:val="bg-BG"/>
        </w:rPr>
      </w:pPr>
      <w:r w:rsidRPr="00105497">
        <w:rPr>
          <w:rFonts w:cs="Times New Roman"/>
          <w:szCs w:val="24"/>
          <w:shd w:val="clear" w:color="auto" w:fill="FEFEFE"/>
          <w:lang w:val="bg-BG"/>
        </w:rPr>
        <w:tab/>
        <w:t xml:space="preserve">10. при неспазване на задълженията на </w:t>
      </w:r>
      <w:r w:rsidRPr="00105497">
        <w:rPr>
          <w:rFonts w:cs="Times New Roman"/>
          <w:b/>
          <w:szCs w:val="24"/>
          <w:lang w:val="bg-BG"/>
        </w:rPr>
        <w:t xml:space="preserve">БЕНЕФИЦИЕНТА </w:t>
      </w:r>
      <w:r w:rsidRPr="00105497">
        <w:rPr>
          <w:rFonts w:cs="Times New Roman"/>
          <w:szCs w:val="24"/>
          <w:lang w:val="bg-BG"/>
        </w:rPr>
        <w:t>по конкретните изисквания,</w:t>
      </w:r>
      <w:r w:rsidRPr="00105497">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rsidR="000A2D4E" w:rsidRPr="00105497" w:rsidRDefault="000A2D4E" w:rsidP="000A2D4E">
      <w:pPr>
        <w:pStyle w:val="a9"/>
        <w:ind w:firstLine="720"/>
        <w:rPr>
          <w:rFonts w:cs="Times New Roman"/>
          <w:szCs w:val="24"/>
          <w:lang w:val="bg-BG"/>
        </w:rPr>
      </w:pPr>
      <w:r w:rsidRPr="00105497">
        <w:rPr>
          <w:rFonts w:cs="Times New Roman"/>
          <w:szCs w:val="24"/>
          <w:shd w:val="clear" w:color="auto" w:fill="FEFEFE"/>
          <w:lang w:val="bg-BG"/>
        </w:rPr>
        <w:t>11. когато изпълнението на инвестицията/дейността не е започнало в срока по чл. 6, ал. 3, т. 1или 2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105497">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105497">
        <w:rPr>
          <w:rFonts w:cs="Times New Roman"/>
          <w:szCs w:val="24"/>
          <w:shd w:val="clear" w:color="auto" w:fill="FEFEFE"/>
          <w:lang w:val="bg-BG"/>
        </w:rPr>
        <w:t>;</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 xml:space="preserve">12. </w:t>
      </w:r>
      <w:r w:rsidRPr="00105497">
        <w:rPr>
          <w:rFonts w:cs="Times New Roman"/>
          <w:b/>
          <w:sz w:val="24"/>
          <w:szCs w:val="24"/>
          <w:lang w:val="bg-BG"/>
        </w:rPr>
        <w:t>БЕНЕФИЦИЕНТЪТ</w:t>
      </w:r>
      <w:r w:rsidRPr="00105497">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w:t>
      </w:r>
      <w:proofErr w:type="spellStart"/>
      <w:r w:rsidRPr="00105497">
        <w:rPr>
          <w:rFonts w:cs="Times New Roman"/>
          <w:sz w:val="24"/>
          <w:szCs w:val="24"/>
          <w:shd w:val="clear" w:color="auto" w:fill="FEFEFE"/>
          <w:lang w:val="bg-BG"/>
        </w:rPr>
        <w:t>по</w:t>
      </w:r>
      <w:r w:rsidRPr="00105497">
        <w:rPr>
          <w:rFonts w:cs="Times New Roman"/>
          <w:color w:val="000000"/>
          <w:sz w:val="24"/>
          <w:szCs w:val="24"/>
          <w:lang w:val="bg-BG"/>
        </w:rPr>
        <w:t>чл</w:t>
      </w:r>
      <w:proofErr w:type="spellEnd"/>
      <w:r w:rsidRPr="00105497">
        <w:rPr>
          <w:rFonts w:cs="Times New Roman"/>
          <w:color w:val="000000"/>
          <w:sz w:val="24"/>
          <w:szCs w:val="24"/>
          <w:lang w:val="bg-BG"/>
        </w:rPr>
        <w:t>. 61б, ал. 1, т. 1 и 2</w:t>
      </w:r>
      <w:r w:rsidRPr="00105497">
        <w:rPr>
          <w:rFonts w:cs="Times New Roman"/>
          <w:sz w:val="24"/>
          <w:szCs w:val="24"/>
          <w:shd w:val="clear" w:color="auto" w:fill="FEFEFE"/>
          <w:lang w:val="bg-BG"/>
        </w:rPr>
        <w:t xml:space="preserve"> от </w:t>
      </w:r>
      <w:r w:rsidRPr="00105497">
        <w:rPr>
          <w:rFonts w:cs="Times New Roman"/>
          <w:snapToGrid w:val="0"/>
          <w:sz w:val="24"/>
          <w:szCs w:val="24"/>
          <w:lang w:val="bg-BG"/>
        </w:rPr>
        <w:t>Наредба № 22 от 14.12.2015 г.</w:t>
      </w:r>
      <w:r w:rsidRPr="00105497">
        <w:rPr>
          <w:rFonts w:cs="Times New Roman"/>
          <w:sz w:val="24"/>
          <w:szCs w:val="24"/>
          <w:shd w:val="clear" w:color="auto" w:fill="FEFEFE"/>
          <w:lang w:val="bg-BG"/>
        </w:rPr>
        <w:t>или по действащ акт на правото на Европейския съюз;</w:t>
      </w:r>
    </w:p>
    <w:p w:rsidR="000A2D4E" w:rsidRPr="00105497" w:rsidRDefault="000A2D4E" w:rsidP="000A2D4E">
      <w:pPr>
        <w:ind w:firstLine="708"/>
        <w:jc w:val="both"/>
        <w:rPr>
          <w:rFonts w:cs="Times New Roman"/>
          <w:sz w:val="24"/>
          <w:szCs w:val="24"/>
          <w:lang w:val="bg-BG"/>
        </w:rPr>
      </w:pPr>
      <w:r w:rsidRPr="00105497">
        <w:rPr>
          <w:rFonts w:cs="Times New Roman"/>
          <w:sz w:val="24"/>
          <w:szCs w:val="24"/>
          <w:shd w:val="clear" w:color="auto" w:fill="FEFEFE"/>
          <w:lang w:val="bg-BG"/>
        </w:rPr>
        <w:t xml:space="preserve">13. по повод сключването или изпълнението на този договор пред </w:t>
      </w:r>
      <w:r w:rsidRPr="00105497">
        <w:rPr>
          <w:rFonts w:cs="Times New Roman"/>
          <w:b/>
          <w:sz w:val="24"/>
          <w:szCs w:val="24"/>
          <w:shd w:val="clear" w:color="auto" w:fill="FEFEFE"/>
          <w:lang w:val="bg-BG"/>
        </w:rPr>
        <w:t>ФОНДА</w:t>
      </w:r>
      <w:r w:rsidRPr="00105497">
        <w:rPr>
          <w:rFonts w:cs="Times New Roman"/>
          <w:sz w:val="24"/>
          <w:szCs w:val="24"/>
          <w:shd w:val="clear" w:color="auto" w:fill="FEFEFE"/>
          <w:lang w:val="bg-BG"/>
        </w:rPr>
        <w:t xml:space="preserve"> са представени от </w:t>
      </w:r>
      <w:proofErr w:type="spellStart"/>
      <w:r w:rsidRPr="00105497">
        <w:rPr>
          <w:rFonts w:cs="Times New Roman"/>
          <w:b/>
          <w:sz w:val="24"/>
          <w:szCs w:val="24"/>
          <w:lang w:val="bg-BG"/>
        </w:rPr>
        <w:t>БЕНЕФИЦИЕНТА</w:t>
      </w:r>
      <w:r w:rsidRPr="00105497">
        <w:rPr>
          <w:rFonts w:cs="Times New Roman"/>
          <w:sz w:val="24"/>
          <w:szCs w:val="24"/>
          <w:lang w:val="bg-BG"/>
        </w:rPr>
        <w:t>декларация</w:t>
      </w:r>
      <w:proofErr w:type="spellEnd"/>
      <w:r w:rsidRPr="00105497">
        <w:rPr>
          <w:rFonts w:cs="Times New Roman"/>
          <w:sz w:val="24"/>
          <w:szCs w:val="24"/>
          <w:lang w:val="bg-BG"/>
        </w:rPr>
        <w:t xml:space="preserve">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105497">
        <w:rPr>
          <w:rFonts w:cs="Times New Roman"/>
          <w:b/>
          <w:sz w:val="24"/>
          <w:szCs w:val="24"/>
          <w:lang w:val="bg-BG"/>
        </w:rPr>
        <w:t>БЕНЕФИЦИЕНТА</w:t>
      </w:r>
      <w:r w:rsidRPr="00105497">
        <w:rPr>
          <w:rFonts w:cs="Times New Roman"/>
          <w:sz w:val="24"/>
          <w:szCs w:val="24"/>
          <w:lang w:val="bg-BG"/>
        </w:rPr>
        <w:t xml:space="preserve"> (умисъл или небрежност);</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105497">
        <w:rPr>
          <w:rFonts w:cs="Times New Roman"/>
          <w:b/>
          <w:sz w:val="24"/>
          <w:szCs w:val="24"/>
          <w:lang w:val="bg-BG"/>
        </w:rPr>
        <w:t>БЕНЕФИЦИЕНТЪТ</w:t>
      </w:r>
      <w:r w:rsidRPr="00105497">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lastRenderedPageBreak/>
        <w:t xml:space="preserve">16. </w:t>
      </w:r>
      <w:r w:rsidRPr="00105497">
        <w:rPr>
          <w:rFonts w:cs="Times New Roman"/>
          <w:b/>
          <w:sz w:val="24"/>
          <w:szCs w:val="24"/>
          <w:lang w:val="bg-BG"/>
        </w:rPr>
        <w:t>БЕНЕФИЦИЕНТЪТ</w:t>
      </w:r>
      <w:r w:rsidRPr="00105497">
        <w:rPr>
          <w:rFonts w:cs="Times New Roman"/>
          <w:sz w:val="24"/>
          <w:szCs w:val="24"/>
          <w:lang w:val="bg-BG"/>
        </w:rPr>
        <w:t xml:space="preserve"> е укрил умишлено или по небрежност не е уведомил </w:t>
      </w:r>
      <w:r w:rsidRPr="00105497">
        <w:rPr>
          <w:rFonts w:cs="Times New Roman"/>
          <w:b/>
          <w:sz w:val="24"/>
          <w:szCs w:val="24"/>
          <w:lang w:val="bg-BG"/>
        </w:rPr>
        <w:t>ФОНДА</w:t>
      </w:r>
      <w:r w:rsidRPr="00105497">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105497" w:rsidRDefault="000A2D4E" w:rsidP="000A2D4E">
      <w:pPr>
        <w:pStyle w:val="a9"/>
        <w:shd w:val="clear" w:color="auto" w:fill="FFFFFF"/>
        <w:tabs>
          <w:tab w:val="center" w:pos="0"/>
        </w:tabs>
        <w:rPr>
          <w:rFonts w:cs="Times New Roman"/>
          <w:szCs w:val="24"/>
          <w:shd w:val="clear" w:color="auto" w:fill="FEFEFE"/>
          <w:lang w:val="bg-BG"/>
        </w:rPr>
      </w:pPr>
      <w:r w:rsidRPr="00105497">
        <w:rPr>
          <w:rFonts w:cs="Times New Roman"/>
          <w:szCs w:val="24"/>
          <w:shd w:val="clear" w:color="auto" w:fill="FEFEFE"/>
          <w:lang w:val="bg-BG"/>
        </w:rPr>
        <w:tab/>
        <w:t xml:space="preserve">17. </w:t>
      </w:r>
      <w:r w:rsidRPr="00105497">
        <w:rPr>
          <w:rFonts w:cs="Times New Roman"/>
          <w:b/>
          <w:szCs w:val="24"/>
          <w:lang w:val="bg-BG"/>
        </w:rPr>
        <w:t>БЕНЕФИЦИЕНТЪТ</w:t>
      </w:r>
      <w:r w:rsidRPr="00105497">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105497">
        <w:rPr>
          <w:rFonts w:cs="Times New Roman"/>
          <w:szCs w:val="24"/>
          <w:lang w:val="bg-BG"/>
        </w:rPr>
        <w:t>подмяркаот</w:t>
      </w:r>
      <w:proofErr w:type="spellEnd"/>
      <w:r w:rsidRPr="00105497">
        <w:rPr>
          <w:rFonts w:cs="Times New Roman"/>
          <w:szCs w:val="24"/>
          <w:lang w:val="bg-BG"/>
        </w:rPr>
        <w:t xml:space="preserve"> одобрената стратегия за местно развитие в съответствие с Приложение № 1 към настоящия договор;</w:t>
      </w:r>
    </w:p>
    <w:p w:rsidR="000A2D4E" w:rsidRPr="00105497" w:rsidRDefault="000A2D4E" w:rsidP="002A45D9">
      <w:pPr>
        <w:ind w:firstLine="480"/>
        <w:jc w:val="both"/>
        <w:rPr>
          <w:rFonts w:cs="Times New Roman"/>
          <w:sz w:val="24"/>
          <w:szCs w:val="24"/>
          <w:lang w:val="bg-BG"/>
        </w:rPr>
      </w:pPr>
      <w:r w:rsidRPr="00105497">
        <w:rPr>
          <w:rFonts w:cs="Times New Roman"/>
          <w:sz w:val="24"/>
          <w:szCs w:val="24"/>
          <w:shd w:val="clear" w:color="auto" w:fill="FEFEFE"/>
          <w:lang w:val="bg-BG"/>
        </w:rPr>
        <w:tab/>
        <w:t xml:space="preserve">18. </w:t>
      </w:r>
      <w:r w:rsidRPr="00105497">
        <w:rPr>
          <w:rFonts w:cs="Times New Roman"/>
          <w:b/>
          <w:sz w:val="24"/>
          <w:szCs w:val="24"/>
          <w:lang w:val="bg-BG"/>
        </w:rPr>
        <w:t xml:space="preserve">БЕНЕФИЦИЕНТЪТ </w:t>
      </w:r>
      <w:r w:rsidRPr="00105497">
        <w:rPr>
          <w:rFonts w:cs="Times New Roman"/>
          <w:sz w:val="24"/>
          <w:szCs w:val="24"/>
          <w:lang w:val="bg-BG"/>
        </w:rPr>
        <w:t xml:space="preserve">не е изпълнил задължението си да поддържа съответствие с критериите за подбор и тяхната тежест, посочени в Приложение № 3 към договора и броят на точките, на които проектът отговаря към момента на проверката, </w:t>
      </w:r>
      <w:r w:rsidRPr="00105497">
        <w:rPr>
          <w:rFonts w:cs="Times New Roman"/>
          <w:b/>
          <w:sz w:val="24"/>
          <w:szCs w:val="24"/>
          <w:lang w:val="bg-BG"/>
        </w:rPr>
        <w:t>е по-малък от</w:t>
      </w:r>
      <w:r w:rsidRPr="00105497">
        <w:rPr>
          <w:rFonts w:cs="Times New Roman"/>
          <w:sz w:val="24"/>
          <w:szCs w:val="24"/>
          <w:lang w:val="bg-BG"/>
        </w:rPr>
        <w:t xml:space="preserve"> посочените в Приложение № 3. </w:t>
      </w:r>
    </w:p>
    <w:p w:rsidR="000A2D4E" w:rsidRPr="00105497" w:rsidRDefault="000A2D4E" w:rsidP="000A2D4E">
      <w:pPr>
        <w:ind w:firstLine="708"/>
        <w:jc w:val="both"/>
        <w:rPr>
          <w:sz w:val="24"/>
          <w:szCs w:val="24"/>
          <w:lang w:val="bg-BG"/>
        </w:rPr>
      </w:pPr>
      <w:r w:rsidRPr="00105497">
        <w:rPr>
          <w:rFonts w:cs="Times New Roman"/>
          <w:sz w:val="24"/>
          <w:szCs w:val="24"/>
          <w:lang w:val="bg-BG"/>
        </w:rPr>
        <w:t xml:space="preserve">19. </w:t>
      </w:r>
      <w:r w:rsidRPr="00105497">
        <w:rPr>
          <w:rFonts w:cs="Times New Roman"/>
          <w:b/>
          <w:sz w:val="24"/>
          <w:szCs w:val="24"/>
          <w:lang w:val="bg-BG"/>
        </w:rPr>
        <w:t xml:space="preserve">БЕНЕФИЦИЕНТЪТ </w:t>
      </w:r>
      <w:r w:rsidRPr="00105497">
        <w:rPr>
          <w:rFonts w:cs="Times New Roman"/>
          <w:sz w:val="24"/>
          <w:szCs w:val="24"/>
          <w:lang w:val="bg-BG"/>
        </w:rPr>
        <w:t xml:space="preserve">не е спазил някое от Указанията </w:t>
      </w:r>
      <w:r w:rsidRPr="00105497">
        <w:rPr>
          <w:sz w:val="24"/>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p>
    <w:p w:rsidR="000A2D4E" w:rsidRPr="00105497" w:rsidRDefault="000A2D4E" w:rsidP="000A2D4E">
      <w:pPr>
        <w:ind w:firstLine="708"/>
        <w:jc w:val="both"/>
        <w:rPr>
          <w:sz w:val="24"/>
          <w:szCs w:val="24"/>
          <w:lang w:val="bg-BG"/>
        </w:rPr>
      </w:pPr>
      <w:r w:rsidRPr="00105497">
        <w:rPr>
          <w:sz w:val="24"/>
          <w:szCs w:val="24"/>
          <w:lang w:val="bg-BG"/>
        </w:rPr>
        <w:t>20.</w:t>
      </w:r>
      <w:r w:rsidRPr="00105497">
        <w:rPr>
          <w:b/>
          <w:sz w:val="24"/>
          <w:szCs w:val="24"/>
          <w:lang w:val="bg-BG"/>
        </w:rPr>
        <w:t xml:space="preserve"> БЕНЕФИЦИЕНТЪТ</w:t>
      </w:r>
      <w:r w:rsidRPr="00105497">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105497" w:rsidRDefault="000A2D4E" w:rsidP="000A2D4E">
      <w:pPr>
        <w:pStyle w:val="a9"/>
        <w:numPr>
          <w:ilvl w:val="8"/>
          <w:numId w:val="1"/>
        </w:numPr>
        <w:rPr>
          <w:iCs/>
          <w:lang w:val="bg-BG"/>
        </w:rPr>
      </w:pPr>
      <w:r w:rsidRPr="00105497">
        <w:rPr>
          <w:rFonts w:cs="Times New Roman"/>
          <w:szCs w:val="24"/>
          <w:lang w:val="bg-BG"/>
        </w:rPr>
        <w:tab/>
        <w:t>21</w:t>
      </w:r>
      <w:r w:rsidRPr="00105497">
        <w:rPr>
          <w:szCs w:val="24"/>
          <w:lang w:val="bg-BG"/>
        </w:rPr>
        <w:t xml:space="preserve">. </w:t>
      </w:r>
      <w:r w:rsidRPr="00105497">
        <w:rPr>
          <w:rFonts w:cs="Times New Roman"/>
          <w:b/>
          <w:szCs w:val="24"/>
          <w:lang w:val="bg-BG"/>
        </w:rPr>
        <w:t>БЕНЕФИЦИЕНТЪТ</w:t>
      </w:r>
      <w:r w:rsidRPr="00105497">
        <w:rPr>
          <w:lang w:val="bg-BG"/>
        </w:rPr>
        <w:t xml:space="preserve"> не е </w:t>
      </w:r>
      <w:r w:rsidRPr="00105497">
        <w:rPr>
          <w:iCs/>
          <w:lang w:val="bg-BG"/>
        </w:rPr>
        <w:t xml:space="preserve">спазил разпоредбите на Раздел III, Глава пета„Финансово управление и контрол“ от </w:t>
      </w:r>
      <w:r w:rsidRPr="00105497">
        <w:rPr>
          <w:iCs/>
          <w:szCs w:val="24"/>
          <w:lang w:val="bg-BG"/>
        </w:rPr>
        <w:t xml:space="preserve">Закона за управление на средствата от </w:t>
      </w:r>
      <w:proofErr w:type="spellStart"/>
      <w:r w:rsidRPr="00105497">
        <w:rPr>
          <w:iCs/>
          <w:szCs w:val="24"/>
          <w:lang w:val="bg-BG"/>
        </w:rPr>
        <w:t>Eвропейските</w:t>
      </w:r>
      <w:proofErr w:type="spellEnd"/>
      <w:r w:rsidRPr="00105497">
        <w:rPr>
          <w:iCs/>
          <w:szCs w:val="24"/>
          <w:lang w:val="bg-BG"/>
        </w:rPr>
        <w:t xml:space="preserve"> структурни и инвестиционни фондове и свързаните с него подзаконови нормативни актове</w:t>
      </w:r>
      <w:r w:rsidRPr="00105497">
        <w:rPr>
          <w:iCs/>
          <w:lang w:val="bg-BG"/>
        </w:rPr>
        <w:t xml:space="preserve"> за изпълнение на дейностите по одобрения проект, </w:t>
      </w:r>
      <w:r w:rsidRPr="00105497">
        <w:rPr>
          <w:iCs/>
          <w:szCs w:val="24"/>
          <w:lang w:val="bg-BG"/>
        </w:rPr>
        <w:t xml:space="preserve">констатирано от </w:t>
      </w:r>
      <w:r w:rsidRPr="00105497">
        <w:rPr>
          <w:b/>
          <w:iCs/>
          <w:szCs w:val="24"/>
          <w:lang w:val="bg-BG"/>
        </w:rPr>
        <w:t>ФОНДА</w:t>
      </w:r>
      <w:r w:rsidRPr="00105497">
        <w:rPr>
          <w:iCs/>
          <w:szCs w:val="24"/>
          <w:lang w:val="bg-BG"/>
        </w:rPr>
        <w:t xml:space="preserve">, </w:t>
      </w:r>
      <w:proofErr w:type="spellStart"/>
      <w:r w:rsidRPr="00105497">
        <w:rPr>
          <w:iCs/>
          <w:szCs w:val="24"/>
          <w:lang w:val="bg-BG"/>
        </w:rPr>
        <w:t>оправомощен</w:t>
      </w:r>
      <w:proofErr w:type="spellEnd"/>
      <w:r w:rsidRPr="00105497">
        <w:rPr>
          <w:iCs/>
          <w:szCs w:val="24"/>
          <w:lang w:val="bg-BG"/>
        </w:rPr>
        <w:t xml:space="preserve"> контролен орган, </w:t>
      </w:r>
      <w:proofErr w:type="spellStart"/>
      <w:r w:rsidRPr="00105497">
        <w:rPr>
          <w:iCs/>
          <w:szCs w:val="24"/>
          <w:lang w:val="bg-BG"/>
        </w:rPr>
        <w:t>одитни</w:t>
      </w:r>
      <w:proofErr w:type="spellEnd"/>
      <w:r w:rsidRPr="00105497">
        <w:rPr>
          <w:iCs/>
          <w:szCs w:val="24"/>
          <w:lang w:val="bg-BG"/>
        </w:rPr>
        <w:t xml:space="preserve"> или сертифициращи органи. </w:t>
      </w:r>
      <w:r w:rsidRPr="00105497">
        <w:rPr>
          <w:szCs w:val="24"/>
          <w:shd w:val="clear" w:color="auto" w:fill="FEFEFE"/>
          <w:lang w:val="bg-BG"/>
        </w:rPr>
        <w:t xml:space="preserve">В тези случаи </w:t>
      </w:r>
      <w:proofErr w:type="spellStart"/>
      <w:r w:rsidRPr="00105497">
        <w:rPr>
          <w:b/>
          <w:szCs w:val="24"/>
          <w:shd w:val="clear" w:color="auto" w:fill="FEFEFE"/>
          <w:lang w:val="bg-BG"/>
        </w:rPr>
        <w:t>ФОНДЪТ</w:t>
      </w:r>
      <w:r w:rsidRPr="00105497">
        <w:rPr>
          <w:szCs w:val="24"/>
          <w:shd w:val="clear" w:color="auto" w:fill="FEFEFE"/>
          <w:lang w:val="bg-BG"/>
        </w:rPr>
        <w:t>налага</w:t>
      </w:r>
      <w:proofErr w:type="spellEnd"/>
      <w:r w:rsidRPr="00105497">
        <w:rPr>
          <w:szCs w:val="24"/>
          <w:shd w:val="clear" w:color="auto" w:fill="FEFEFE"/>
          <w:lang w:val="bg-BG"/>
        </w:rPr>
        <w:t xml:space="preserve"> </w:t>
      </w:r>
      <w:proofErr w:type="spellStart"/>
      <w:r w:rsidRPr="00105497">
        <w:rPr>
          <w:szCs w:val="24"/>
          <w:shd w:val="clear" w:color="auto" w:fill="FEFEFE"/>
          <w:lang w:val="bg-BG"/>
        </w:rPr>
        <w:t>финансовикорекции</w:t>
      </w:r>
      <w:proofErr w:type="spellEnd"/>
      <w:r w:rsidRPr="00105497">
        <w:rPr>
          <w:szCs w:val="24"/>
          <w:shd w:val="clear" w:color="auto" w:fill="FEFEFE"/>
          <w:lang w:val="bg-BG"/>
        </w:rPr>
        <w:t xml:space="preserve"> за установените нарушения по реда на </w:t>
      </w:r>
      <w:bookmarkStart w:id="2" w:name="to_paragraph_id33264205"/>
      <w:bookmarkEnd w:id="2"/>
      <w:r w:rsidRPr="00105497">
        <w:rPr>
          <w:b/>
          <w:bCs/>
          <w:szCs w:val="24"/>
          <w:shd w:val="clear" w:color="auto" w:fill="FEFEFE"/>
          <w:lang w:val="bg-BG"/>
        </w:rPr>
        <w:t xml:space="preserve">НАРЕДБА за посочване на нередности, представляващи </w:t>
      </w:r>
      <w:r w:rsidRPr="00105497">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105497">
        <w:rPr>
          <w:rFonts w:cs="Times New Roman"/>
          <w:bCs/>
          <w:szCs w:val="24"/>
          <w:shd w:val="clear" w:color="auto" w:fill="FEFEFE"/>
          <w:lang w:val="bg-BG"/>
        </w:rPr>
        <w:t>п</w:t>
      </w:r>
      <w:r w:rsidRPr="00105497">
        <w:rPr>
          <w:rFonts w:cs="Times New Roman"/>
          <w:lang w:val="bg-BG"/>
        </w:rPr>
        <w:t xml:space="preserve">риета с </w:t>
      </w:r>
      <w:hyperlink r:id="rId14" w:history="1">
        <w:r w:rsidRPr="00105497">
          <w:rPr>
            <w:rStyle w:val="a5"/>
            <w:rFonts w:cs="Times New Roman"/>
            <w:lang w:val="bg-BG"/>
          </w:rPr>
          <w:t>Постановление № 57</w:t>
        </w:r>
      </w:hyperlink>
      <w:r w:rsidRPr="00105497">
        <w:rPr>
          <w:rFonts w:cs="Times New Roman"/>
          <w:lang w:val="bg-BG"/>
        </w:rPr>
        <w:t xml:space="preserve">на Министерския съвет от2017 г. (обн., ДВ, </w:t>
      </w:r>
      <w:hyperlink r:id="rId15" w:history="1">
        <w:r w:rsidRPr="00105497">
          <w:rPr>
            <w:rStyle w:val="a5"/>
            <w:rFonts w:cs="Times New Roman"/>
            <w:lang w:val="bg-BG"/>
          </w:rPr>
          <w:t>бр. 27</w:t>
        </w:r>
      </w:hyperlink>
      <w:r w:rsidRPr="00105497">
        <w:rPr>
          <w:rFonts w:cs="Times New Roman"/>
          <w:lang w:val="bg-BG"/>
        </w:rPr>
        <w:t xml:space="preserve"> от 2017 г.)</w:t>
      </w:r>
      <w:r w:rsidRPr="00105497">
        <w:rPr>
          <w:rFonts w:cs="Times New Roman"/>
          <w:b/>
          <w:bCs/>
          <w:szCs w:val="24"/>
          <w:shd w:val="clear" w:color="auto" w:fill="FEFEFE"/>
          <w:lang w:val="bg-BG"/>
        </w:rPr>
        <w:t>и Насоките</w:t>
      </w:r>
      <w:r w:rsidRPr="00105497">
        <w:rPr>
          <w:b/>
          <w:bCs/>
          <w:szCs w:val="24"/>
          <w:shd w:val="clear" w:color="auto" w:fill="FEFEFE"/>
          <w:lang w:val="bg-BG"/>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105497">
        <w:rPr>
          <w:b/>
          <w:szCs w:val="24"/>
          <w:shd w:val="clear" w:color="auto" w:fill="FEFEFE"/>
          <w:lang w:val="bg-BG"/>
        </w:rPr>
        <w:t xml:space="preserve">. </w:t>
      </w:r>
    </w:p>
    <w:p w:rsidR="000A2D4E" w:rsidRPr="00105497" w:rsidRDefault="000A2D4E" w:rsidP="009B64CF">
      <w:pPr>
        <w:ind w:firstLine="708"/>
        <w:jc w:val="both"/>
        <w:rPr>
          <w:sz w:val="24"/>
          <w:szCs w:val="24"/>
          <w:shd w:val="clear" w:color="auto" w:fill="FEFEFE"/>
          <w:lang w:val="bg-BG"/>
        </w:rPr>
      </w:pPr>
      <w:r w:rsidRPr="00105497">
        <w:rPr>
          <w:sz w:val="24"/>
          <w:szCs w:val="24"/>
          <w:lang w:val="bg-BG"/>
        </w:rPr>
        <w:t xml:space="preserve">22. </w:t>
      </w:r>
      <w:proofErr w:type="spellStart"/>
      <w:r w:rsidRPr="00105497">
        <w:rPr>
          <w:rFonts w:cs="Times New Roman"/>
          <w:b/>
          <w:sz w:val="24"/>
          <w:szCs w:val="24"/>
          <w:lang w:val="bg-BG"/>
        </w:rPr>
        <w:t>ФОНДЪТ</w:t>
      </w:r>
      <w:r w:rsidRPr="00105497">
        <w:rPr>
          <w:sz w:val="24"/>
          <w:szCs w:val="24"/>
          <w:shd w:val="clear" w:color="auto" w:fill="FEFEFE"/>
          <w:lang w:val="bg-BG"/>
        </w:rPr>
        <w:t>или</w:t>
      </w:r>
      <w:proofErr w:type="spellEnd"/>
      <w:r w:rsidRPr="00105497">
        <w:rPr>
          <w:sz w:val="24"/>
          <w:szCs w:val="24"/>
          <w:shd w:val="clear" w:color="auto" w:fill="FEFEFE"/>
          <w:lang w:val="bg-BG"/>
        </w:rPr>
        <w:t xml:space="preserve"> друг компетентен орган установи</w:t>
      </w:r>
      <w:r w:rsidRPr="00105497">
        <w:rPr>
          <w:sz w:val="24"/>
          <w:szCs w:val="24"/>
          <w:lang w:val="bg-BG"/>
        </w:rPr>
        <w:t xml:space="preserve">, че </w:t>
      </w:r>
      <w:r w:rsidRPr="00105497">
        <w:rPr>
          <w:rFonts w:cs="Times New Roman"/>
          <w:b/>
          <w:sz w:val="24"/>
          <w:szCs w:val="24"/>
          <w:lang w:val="bg-BG"/>
        </w:rPr>
        <w:t xml:space="preserve">БЕНЕФЕЦИЕНТЪТ </w:t>
      </w:r>
      <w:proofErr w:type="spellStart"/>
      <w:r w:rsidRPr="00105497">
        <w:rPr>
          <w:sz w:val="24"/>
          <w:szCs w:val="24"/>
          <w:shd w:val="clear" w:color="auto" w:fill="FEFEFE"/>
          <w:lang w:val="bg-BG"/>
        </w:rPr>
        <w:t>изкуственоe</w:t>
      </w:r>
      <w:proofErr w:type="spellEnd"/>
      <w:r w:rsidRPr="00105497">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105497" w:rsidRDefault="000A2D4E" w:rsidP="000A2D4E">
      <w:pPr>
        <w:ind w:firstLine="708"/>
        <w:jc w:val="both"/>
        <w:rPr>
          <w:sz w:val="24"/>
          <w:szCs w:val="24"/>
          <w:lang w:val="bg-BG"/>
        </w:rPr>
      </w:pPr>
      <w:r w:rsidRPr="00105497">
        <w:rPr>
          <w:sz w:val="24"/>
          <w:szCs w:val="24"/>
          <w:shd w:val="clear" w:color="auto" w:fill="FEFEFE"/>
          <w:lang w:val="bg-BG"/>
        </w:rPr>
        <w:t xml:space="preserve">23. </w:t>
      </w:r>
      <w:r w:rsidRPr="00105497">
        <w:rPr>
          <w:b/>
          <w:sz w:val="24"/>
          <w:szCs w:val="24"/>
          <w:shd w:val="clear" w:color="auto" w:fill="FEFEFE"/>
          <w:lang w:val="bg-BG"/>
        </w:rPr>
        <w:t>БЕНЕФИЦИЕНТЪТ</w:t>
      </w:r>
      <w:r w:rsidRPr="00105497">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Pr="00105497" w:rsidRDefault="000A2D4E" w:rsidP="000A2D4E">
      <w:pPr>
        <w:pStyle w:val="a9"/>
        <w:shd w:val="clear" w:color="auto" w:fill="FFFFFF"/>
        <w:tabs>
          <w:tab w:val="center" w:pos="0"/>
        </w:tabs>
        <w:rPr>
          <w:rFonts w:cs="Times New Roman"/>
          <w:szCs w:val="24"/>
          <w:lang w:val="bg-BG"/>
        </w:rPr>
      </w:pPr>
      <w:r w:rsidRPr="00105497">
        <w:rPr>
          <w:rFonts w:cs="Times New Roman"/>
          <w:b/>
          <w:szCs w:val="24"/>
          <w:shd w:val="clear" w:color="auto" w:fill="FEFEFE"/>
          <w:lang w:val="bg-BG"/>
        </w:rPr>
        <w:tab/>
        <w:t xml:space="preserve">(2) </w:t>
      </w:r>
      <w:r w:rsidRPr="00105497">
        <w:rPr>
          <w:rFonts w:cs="Times New Roman"/>
          <w:b/>
          <w:szCs w:val="24"/>
          <w:lang w:val="bg-BG"/>
        </w:rPr>
        <w:t>ФОНДЪТ</w:t>
      </w:r>
      <w:r w:rsidRPr="00105497">
        <w:rPr>
          <w:rFonts w:cs="Times New Roman"/>
          <w:szCs w:val="24"/>
          <w:lang w:val="bg-BG"/>
        </w:rPr>
        <w:t xml:space="preserve"> има право:</w:t>
      </w:r>
    </w:p>
    <w:p w:rsidR="000A2D4E" w:rsidRPr="00105497" w:rsidRDefault="000A2D4E" w:rsidP="000A2D4E">
      <w:pPr>
        <w:pStyle w:val="a9"/>
        <w:shd w:val="clear" w:color="auto" w:fill="FFFFFF"/>
        <w:tabs>
          <w:tab w:val="center" w:pos="0"/>
        </w:tabs>
        <w:rPr>
          <w:rFonts w:cs="Times New Roman"/>
          <w:szCs w:val="24"/>
          <w:lang w:val="bg-BG"/>
        </w:rPr>
      </w:pPr>
      <w:r w:rsidRPr="00105497">
        <w:rPr>
          <w:rFonts w:cs="Times New Roman"/>
          <w:szCs w:val="24"/>
          <w:lang w:val="bg-BG"/>
        </w:rPr>
        <w:tab/>
        <w:t xml:space="preserve">1. да наложи административна санкция по чл. 63, параграф 1 от Регламент за изпълнение (ЕС) № 809/2014 или по чл. 35 от Делегиран регламент (ЕС) № 640/2014за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rsidR="000A2D4E" w:rsidRPr="00105497" w:rsidRDefault="000A2D4E" w:rsidP="000A2D4E">
      <w:pPr>
        <w:pStyle w:val="a9"/>
        <w:shd w:val="clear" w:color="auto" w:fill="FFFFFF"/>
        <w:tabs>
          <w:tab w:val="center" w:pos="0"/>
        </w:tabs>
        <w:rPr>
          <w:rFonts w:cs="Times New Roman"/>
          <w:szCs w:val="24"/>
          <w:lang w:val="bg-BG"/>
        </w:rPr>
      </w:pPr>
      <w:r w:rsidRPr="00105497">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w:t>
      </w:r>
      <w:r w:rsidRPr="00105497">
        <w:rPr>
          <w:rFonts w:cs="Times New Roman"/>
          <w:szCs w:val="24"/>
          <w:lang w:val="bg-BG"/>
        </w:rPr>
        <w:lastRenderedPageBreak/>
        <w:t xml:space="preserve">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Pr="00105497" w:rsidRDefault="000A2D4E" w:rsidP="000A2D4E">
      <w:pPr>
        <w:pStyle w:val="a9"/>
        <w:shd w:val="clear" w:color="auto" w:fill="FFFFFF"/>
        <w:tabs>
          <w:tab w:val="center" w:pos="0"/>
        </w:tabs>
        <w:rPr>
          <w:rFonts w:cs="Times New Roman"/>
          <w:szCs w:val="24"/>
          <w:shd w:val="clear" w:color="auto" w:fill="FEFEFE"/>
          <w:lang w:val="bg-BG"/>
        </w:rPr>
      </w:pPr>
      <w:r w:rsidRPr="00105497">
        <w:rPr>
          <w:rFonts w:cs="Times New Roman"/>
          <w:szCs w:val="24"/>
          <w:lang w:val="bg-BG"/>
        </w:rPr>
        <w:tab/>
      </w:r>
      <w:r w:rsidRPr="00105497">
        <w:rPr>
          <w:rFonts w:cs="Times New Roman"/>
          <w:b/>
          <w:szCs w:val="24"/>
          <w:shd w:val="clear" w:color="auto" w:fill="FEFEFE"/>
          <w:lang w:val="bg-BG"/>
        </w:rPr>
        <w:t>(3)</w:t>
      </w:r>
      <w:r w:rsidRPr="00105497">
        <w:rPr>
          <w:rFonts w:cs="Times New Roman"/>
          <w:szCs w:val="24"/>
          <w:shd w:val="clear" w:color="auto" w:fill="FEFEFE"/>
          <w:lang w:val="bg-BG"/>
        </w:rPr>
        <w:t xml:space="preserve">Финансова помощ не се изплаща, когато се установи, че </w:t>
      </w:r>
      <w:r w:rsidRPr="00105497">
        <w:rPr>
          <w:rFonts w:cs="Times New Roman"/>
          <w:b/>
          <w:szCs w:val="24"/>
          <w:shd w:val="clear" w:color="auto" w:fill="FEFEFE"/>
          <w:lang w:val="bg-BG"/>
        </w:rPr>
        <w:t>БЕНЕФИЦИЕНТЪТ</w:t>
      </w:r>
      <w:r w:rsidRPr="00105497">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105497">
        <w:rPr>
          <w:rFonts w:cs="Times New Roman"/>
          <w:b/>
          <w:szCs w:val="24"/>
          <w:shd w:val="clear" w:color="auto" w:fill="FEFEFE"/>
          <w:lang w:val="bg-BG"/>
        </w:rPr>
        <w:t>БЕНЕФИЦИЕНТА.</w:t>
      </w:r>
    </w:p>
    <w:p w:rsidR="000A2D4E" w:rsidRPr="00105497" w:rsidRDefault="000A2D4E" w:rsidP="000A2D4E">
      <w:pPr>
        <w:pStyle w:val="a9"/>
        <w:shd w:val="clear" w:color="auto" w:fill="FFFFFF"/>
        <w:tabs>
          <w:tab w:val="center" w:pos="0"/>
        </w:tabs>
        <w:rPr>
          <w:rFonts w:cs="Times New Roman"/>
          <w:szCs w:val="24"/>
          <w:shd w:val="clear" w:color="auto" w:fill="FEFEFE"/>
          <w:lang w:val="bg-BG"/>
        </w:rPr>
      </w:pPr>
      <w:r w:rsidRPr="00105497">
        <w:rPr>
          <w:rFonts w:cs="Times New Roman"/>
          <w:szCs w:val="24"/>
          <w:shd w:val="clear" w:color="auto" w:fill="FEFEFE"/>
          <w:lang w:val="bg-BG"/>
        </w:rPr>
        <w:tab/>
      </w:r>
      <w:r w:rsidRPr="00105497">
        <w:rPr>
          <w:rFonts w:cs="Times New Roman"/>
          <w:b/>
          <w:szCs w:val="24"/>
          <w:shd w:val="clear" w:color="auto" w:fill="FEFEFE"/>
          <w:lang w:val="bg-BG"/>
        </w:rPr>
        <w:t>(4)</w:t>
      </w:r>
      <w:r w:rsidRPr="00105497">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105497" w:rsidRDefault="000A2D4E" w:rsidP="000A2D4E">
      <w:pPr>
        <w:pStyle w:val="a9"/>
        <w:shd w:val="clear" w:color="auto" w:fill="FFFFFF"/>
        <w:tabs>
          <w:tab w:val="center" w:pos="0"/>
        </w:tabs>
        <w:rPr>
          <w:rFonts w:cs="Times New Roman"/>
          <w:szCs w:val="24"/>
          <w:shd w:val="clear" w:color="auto" w:fill="FEFEFE"/>
          <w:lang w:val="bg-BG"/>
        </w:rPr>
      </w:pPr>
      <w:r w:rsidRPr="00105497">
        <w:rPr>
          <w:rFonts w:cs="Times New Roman"/>
          <w:szCs w:val="24"/>
          <w:shd w:val="clear" w:color="auto" w:fill="FEFEFE"/>
          <w:lang w:val="bg-BG"/>
        </w:rPr>
        <w:tab/>
      </w:r>
      <w:r w:rsidRPr="00105497">
        <w:rPr>
          <w:rFonts w:cs="Times New Roman"/>
          <w:b/>
          <w:szCs w:val="24"/>
          <w:shd w:val="clear" w:color="auto" w:fill="FEFEFE"/>
          <w:lang w:val="bg-BG"/>
        </w:rPr>
        <w:t>(5)</w:t>
      </w:r>
      <w:r w:rsidRPr="00105497">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Pr="00105497" w:rsidRDefault="000A2D4E" w:rsidP="000A2D4E">
      <w:pPr>
        <w:pStyle w:val="a9"/>
        <w:shd w:val="clear" w:color="auto" w:fill="FFFFFF"/>
        <w:tabs>
          <w:tab w:val="center" w:pos="0"/>
        </w:tabs>
        <w:rPr>
          <w:rFonts w:cs="Times New Roman"/>
          <w:b/>
          <w:szCs w:val="24"/>
          <w:shd w:val="clear" w:color="auto" w:fill="FEFEFE"/>
          <w:lang w:val="bg-BG"/>
        </w:rPr>
      </w:pPr>
      <w:r w:rsidRPr="00105497">
        <w:rPr>
          <w:rFonts w:cs="Times New Roman"/>
          <w:szCs w:val="24"/>
          <w:shd w:val="clear" w:color="auto" w:fill="FEFEFE"/>
          <w:lang w:val="bg-BG"/>
        </w:rPr>
        <w:tab/>
      </w:r>
      <w:r w:rsidRPr="00105497">
        <w:rPr>
          <w:rFonts w:cs="Times New Roman"/>
          <w:b/>
          <w:szCs w:val="24"/>
          <w:shd w:val="clear" w:color="auto" w:fill="FEFEFE"/>
          <w:lang w:val="bg-BG"/>
        </w:rPr>
        <w:t>(6)</w:t>
      </w:r>
      <w:r w:rsidRPr="00105497">
        <w:rPr>
          <w:rFonts w:cs="Times New Roman"/>
          <w:szCs w:val="24"/>
          <w:shd w:val="clear" w:color="auto" w:fill="FEFEFE"/>
          <w:lang w:val="bg-BG"/>
        </w:rPr>
        <w:t xml:space="preserve"> Финансовата помощ се намалява с размера на генерирания нетен приход до размера на финансовата помощ,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p>
    <w:p w:rsidR="000A2D4E" w:rsidRPr="00105497" w:rsidRDefault="000A2D4E" w:rsidP="000A2D4E">
      <w:pPr>
        <w:pStyle w:val="a9"/>
        <w:shd w:val="clear" w:color="auto" w:fill="FFFFFF"/>
        <w:tabs>
          <w:tab w:val="center" w:pos="0"/>
        </w:tabs>
        <w:rPr>
          <w:rFonts w:cs="Times New Roman"/>
          <w:szCs w:val="24"/>
          <w:shd w:val="clear" w:color="auto" w:fill="FEFEFE"/>
          <w:lang w:val="bg-BG"/>
        </w:rPr>
      </w:pPr>
      <w:r w:rsidRPr="00105497">
        <w:rPr>
          <w:rFonts w:cs="Times New Roman"/>
          <w:b/>
          <w:szCs w:val="24"/>
          <w:shd w:val="clear" w:color="auto" w:fill="FEFEFE"/>
          <w:lang w:val="bg-BG"/>
        </w:rPr>
        <w:tab/>
        <w:t>(7)</w:t>
      </w:r>
      <w:r w:rsidRPr="00105497">
        <w:rPr>
          <w:rFonts w:cs="Times New Roman"/>
          <w:szCs w:val="24"/>
          <w:shd w:val="clear" w:color="auto" w:fill="FEFEFE"/>
          <w:lang w:val="bg-BG"/>
        </w:rPr>
        <w:t xml:space="preserve"> </w:t>
      </w:r>
      <w:proofErr w:type="spellStart"/>
      <w:r w:rsidRPr="00105497">
        <w:rPr>
          <w:rFonts w:cs="Times New Roman"/>
          <w:szCs w:val="24"/>
          <w:shd w:val="clear" w:color="auto" w:fill="FEFEFE"/>
          <w:lang w:val="bg-BG"/>
        </w:rPr>
        <w:t>Когато</w:t>
      </w:r>
      <w:r w:rsidRPr="00105497">
        <w:rPr>
          <w:rFonts w:cs="Times New Roman"/>
          <w:b/>
          <w:szCs w:val="24"/>
          <w:shd w:val="clear" w:color="auto" w:fill="FEFEFE"/>
          <w:lang w:val="bg-BG"/>
        </w:rPr>
        <w:t>ФОНДЪТ</w:t>
      </w:r>
      <w:proofErr w:type="spellEnd"/>
      <w:r w:rsidRPr="00105497">
        <w:rPr>
          <w:rFonts w:cs="Times New Roman"/>
          <w:szCs w:val="24"/>
          <w:shd w:val="clear" w:color="auto" w:fill="FEFEFE"/>
          <w:lang w:val="bg-BG"/>
        </w:rPr>
        <w:t xml:space="preserve"> установи, че </w:t>
      </w:r>
      <w:r w:rsidRPr="00105497">
        <w:rPr>
          <w:rFonts w:cs="Times New Roman"/>
          <w:b/>
          <w:szCs w:val="24"/>
          <w:shd w:val="clear" w:color="auto" w:fill="FEFEFE"/>
          <w:lang w:val="bg-BG"/>
        </w:rPr>
        <w:t>БЕНЕФИЦИЕНТА</w:t>
      </w:r>
      <w:r w:rsidRPr="00105497">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b/>
          <w:sz w:val="24"/>
          <w:szCs w:val="24"/>
          <w:shd w:val="clear" w:color="auto" w:fill="FEFEFE"/>
          <w:lang w:val="bg-BG"/>
        </w:rPr>
        <w:t>(8)ФОНДЪТ</w:t>
      </w:r>
      <w:r w:rsidRPr="00105497">
        <w:rPr>
          <w:rFonts w:cs="Times New Roman"/>
          <w:sz w:val="24"/>
          <w:szCs w:val="24"/>
          <w:shd w:val="clear" w:color="auto" w:fill="FEFEFE"/>
          <w:lang w:val="bg-BG"/>
        </w:rPr>
        <w:t xml:space="preserve"> има право да претендира възстановяване от </w:t>
      </w:r>
      <w:r w:rsidRPr="00105497">
        <w:rPr>
          <w:rFonts w:cs="Times New Roman"/>
          <w:b/>
          <w:sz w:val="24"/>
          <w:szCs w:val="24"/>
          <w:shd w:val="clear" w:color="auto" w:fill="FEFEFE"/>
          <w:lang w:val="bg-BG"/>
        </w:rPr>
        <w:t>БЕНЕФИЦИЕНТА</w:t>
      </w:r>
      <w:r w:rsidRPr="00105497">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105497">
        <w:rPr>
          <w:rFonts w:cs="Times New Roman"/>
          <w:b/>
          <w:sz w:val="24"/>
          <w:szCs w:val="24"/>
          <w:shd w:val="clear" w:color="auto" w:fill="FEFEFE"/>
          <w:lang w:val="bg-BG"/>
        </w:rPr>
        <w:t>БЕНЕФИЦИЕНТА</w:t>
      </w:r>
      <w:r w:rsidRPr="00105497">
        <w:rPr>
          <w:rFonts w:cs="Times New Roman"/>
          <w:sz w:val="24"/>
          <w:szCs w:val="24"/>
          <w:shd w:val="clear" w:color="auto" w:fill="FEFEFE"/>
          <w:lang w:val="bg-BG"/>
        </w:rPr>
        <w:t xml:space="preserve"> в случаите по ал. 1 и 2.</w:t>
      </w:r>
    </w:p>
    <w:p w:rsidR="000A2D4E" w:rsidRPr="00105497" w:rsidRDefault="000A2D4E" w:rsidP="000A2D4E">
      <w:pPr>
        <w:ind w:firstLine="708"/>
        <w:jc w:val="both"/>
        <w:rPr>
          <w:rFonts w:cs="Times New Roman"/>
          <w:sz w:val="24"/>
          <w:szCs w:val="24"/>
          <w:lang w:val="bg-BG"/>
        </w:rPr>
      </w:pPr>
      <w:r w:rsidRPr="00105497">
        <w:rPr>
          <w:rFonts w:cs="Times New Roman"/>
          <w:b/>
          <w:sz w:val="24"/>
          <w:szCs w:val="24"/>
          <w:lang w:val="bg-BG"/>
        </w:rPr>
        <w:t>(9)</w:t>
      </w:r>
      <w:r w:rsidRPr="00105497">
        <w:rPr>
          <w:rFonts w:cs="Times New Roman"/>
          <w:sz w:val="24"/>
          <w:szCs w:val="24"/>
          <w:lang w:val="bg-BG"/>
        </w:rPr>
        <w:t xml:space="preserve">В изброените по ал. 1 и 2 случаи </w:t>
      </w:r>
      <w:proofErr w:type="spellStart"/>
      <w:r w:rsidRPr="00105497">
        <w:rPr>
          <w:rFonts w:cs="Times New Roman"/>
          <w:b/>
          <w:sz w:val="24"/>
          <w:szCs w:val="24"/>
          <w:lang w:val="bg-BG"/>
        </w:rPr>
        <w:t>ФОНДЪТ</w:t>
      </w:r>
      <w:r w:rsidRPr="00105497">
        <w:rPr>
          <w:rFonts w:cs="Times New Roman"/>
          <w:sz w:val="24"/>
          <w:szCs w:val="24"/>
          <w:lang w:val="bg-BG"/>
        </w:rPr>
        <w:t>има</w:t>
      </w:r>
      <w:proofErr w:type="spellEnd"/>
      <w:r w:rsidRPr="00105497">
        <w:rPr>
          <w:rFonts w:cs="Times New Roman"/>
          <w:sz w:val="24"/>
          <w:szCs w:val="24"/>
          <w:lang w:val="bg-BG"/>
        </w:rPr>
        <w:t xml:space="preserve"> право да определи размера на намалението при изплащане на помощта в съответствие с </w:t>
      </w:r>
      <w:r w:rsidRPr="00105497">
        <w:rPr>
          <w:sz w:val="24"/>
          <w:szCs w:val="24"/>
          <w:lang w:val="bg-BG"/>
        </w:rPr>
        <w:t xml:space="preserve">чл. 35 от Регламент </w:t>
      </w:r>
      <w:r w:rsidRPr="00105497">
        <w:rPr>
          <w:rFonts w:cs="Times New Roman"/>
          <w:sz w:val="24"/>
          <w:szCs w:val="24"/>
          <w:shd w:val="clear" w:color="auto" w:fill="FEFEFE"/>
          <w:lang w:val="bg-BG"/>
        </w:rPr>
        <w:t xml:space="preserve">(ЕС) </w:t>
      </w:r>
      <w:r w:rsidRPr="00105497">
        <w:rPr>
          <w:sz w:val="24"/>
          <w:szCs w:val="24"/>
          <w:lang w:val="bg-BG"/>
        </w:rPr>
        <w:t>№ 640/2014.</w:t>
      </w:r>
    </w:p>
    <w:p w:rsidR="000A2D4E" w:rsidRPr="00105497" w:rsidRDefault="000A2D4E" w:rsidP="000A2D4E">
      <w:pPr>
        <w:ind w:firstLine="708"/>
        <w:jc w:val="both"/>
        <w:rPr>
          <w:sz w:val="24"/>
          <w:szCs w:val="24"/>
          <w:lang w:val="bg-BG"/>
        </w:rPr>
      </w:pPr>
      <w:r w:rsidRPr="00105497">
        <w:rPr>
          <w:rFonts w:cs="Times New Roman"/>
          <w:b/>
          <w:sz w:val="24"/>
          <w:szCs w:val="24"/>
          <w:lang w:val="bg-BG"/>
        </w:rPr>
        <w:t>(10)</w:t>
      </w:r>
      <w:r w:rsidRPr="00105497">
        <w:rPr>
          <w:rFonts w:cs="Times New Roman"/>
          <w:sz w:val="24"/>
          <w:szCs w:val="24"/>
          <w:lang w:val="bg-BG"/>
        </w:rPr>
        <w:t>В изброените по ал. 1 и 2 случаи,</w:t>
      </w:r>
      <w:proofErr w:type="spellStart"/>
      <w:r w:rsidRPr="00105497">
        <w:rPr>
          <w:rFonts w:cs="Times New Roman"/>
          <w:b/>
          <w:sz w:val="24"/>
          <w:szCs w:val="24"/>
          <w:lang w:val="bg-BG"/>
        </w:rPr>
        <w:t>ФОНДЪТ</w:t>
      </w:r>
      <w:r w:rsidRPr="00105497">
        <w:rPr>
          <w:rFonts w:cs="Times New Roman"/>
          <w:sz w:val="24"/>
          <w:szCs w:val="24"/>
          <w:lang w:val="bg-BG"/>
        </w:rPr>
        <w:t>има</w:t>
      </w:r>
      <w:proofErr w:type="spellEnd"/>
      <w:r w:rsidRPr="00105497">
        <w:rPr>
          <w:rFonts w:cs="Times New Roman"/>
          <w:sz w:val="24"/>
          <w:szCs w:val="24"/>
          <w:lang w:val="bg-BG"/>
        </w:rPr>
        <w:t xml:space="preserve"> право да преустанови подпомагането на кандидата по реда на </w:t>
      </w:r>
      <w:r w:rsidRPr="00105497">
        <w:rPr>
          <w:sz w:val="24"/>
          <w:szCs w:val="24"/>
          <w:lang w:val="bg-BG"/>
        </w:rPr>
        <w:t xml:space="preserve">чл. 36 от Регламент </w:t>
      </w:r>
      <w:r w:rsidRPr="00105497">
        <w:rPr>
          <w:rFonts w:cs="Times New Roman"/>
          <w:sz w:val="24"/>
          <w:szCs w:val="24"/>
          <w:shd w:val="clear" w:color="auto" w:fill="FEFEFE"/>
          <w:lang w:val="bg-BG"/>
        </w:rPr>
        <w:t xml:space="preserve">(ЕС) </w:t>
      </w:r>
      <w:r w:rsidRPr="00105497">
        <w:rPr>
          <w:sz w:val="24"/>
          <w:szCs w:val="24"/>
          <w:lang w:val="bg-BG"/>
        </w:rPr>
        <w:t>№ 640/2014.</w:t>
      </w:r>
    </w:p>
    <w:p w:rsidR="000A2D4E" w:rsidRPr="00105497" w:rsidRDefault="000A2D4E" w:rsidP="000A2D4E">
      <w:pPr>
        <w:pStyle w:val="a9"/>
        <w:tabs>
          <w:tab w:val="center" w:pos="0"/>
          <w:tab w:val="left" w:pos="993"/>
        </w:tabs>
        <w:ind w:firstLine="709"/>
        <w:rPr>
          <w:rFonts w:cs="Times New Roman"/>
          <w:szCs w:val="24"/>
          <w:lang w:val="bg-BG"/>
        </w:rPr>
      </w:pPr>
      <w:r w:rsidRPr="00105497">
        <w:rPr>
          <w:rFonts w:cs="Times New Roman"/>
          <w:b/>
          <w:szCs w:val="24"/>
          <w:lang w:val="bg-BG"/>
        </w:rPr>
        <w:t>(11)</w:t>
      </w:r>
      <w:r w:rsidRPr="00105497">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105497">
        <w:rPr>
          <w:b/>
          <w:szCs w:val="24"/>
          <w:lang w:val="bg-BG" w:eastAsia="bg-BG"/>
        </w:rPr>
        <w:t>БЕНЕФИЦИЕНТА</w:t>
      </w:r>
      <w:r w:rsidRPr="00105497">
        <w:rPr>
          <w:szCs w:val="24"/>
          <w:lang w:val="bg-BG" w:eastAsia="bg-BG"/>
        </w:rPr>
        <w:t xml:space="preserve">, за който се докаже, че е неправомерен поради нередност или се установи, че е недопустим по друга причина, не подлежи на </w:t>
      </w:r>
      <w:proofErr w:type="spellStart"/>
      <w:r w:rsidRPr="00105497">
        <w:rPr>
          <w:szCs w:val="24"/>
          <w:lang w:val="bg-BG" w:eastAsia="bg-BG"/>
        </w:rPr>
        <w:t>оторизация</w:t>
      </w:r>
      <w:proofErr w:type="spellEnd"/>
      <w:r w:rsidRPr="00105497">
        <w:rPr>
          <w:szCs w:val="24"/>
          <w:lang w:val="bg-BG" w:eastAsia="bg-BG"/>
        </w:rPr>
        <w:t xml:space="preserve"> и плащане от страна на Фонда</w:t>
      </w:r>
    </w:p>
    <w:p w:rsidR="000A2D4E" w:rsidRPr="00105497" w:rsidRDefault="000A2D4E" w:rsidP="000A2D4E">
      <w:pPr>
        <w:pStyle w:val="a9"/>
        <w:tabs>
          <w:tab w:val="center" w:pos="0"/>
        </w:tabs>
        <w:rPr>
          <w:rFonts w:cs="Times New Roman"/>
          <w:szCs w:val="24"/>
          <w:shd w:val="clear" w:color="auto" w:fill="FEFEFE"/>
          <w:lang w:val="bg-BG"/>
        </w:rPr>
      </w:pPr>
      <w:r w:rsidRPr="00105497">
        <w:rPr>
          <w:rFonts w:cs="Times New Roman"/>
          <w:szCs w:val="24"/>
          <w:lang w:val="bg-BG"/>
        </w:rPr>
        <w:tab/>
      </w:r>
      <w:r w:rsidRPr="00105497">
        <w:rPr>
          <w:rFonts w:cs="Times New Roman"/>
          <w:b/>
          <w:szCs w:val="24"/>
          <w:lang w:val="bg-BG"/>
        </w:rPr>
        <w:t>Чл. 10</w:t>
      </w:r>
      <w:r w:rsidRPr="00105497">
        <w:rPr>
          <w:rFonts w:cs="Times New Roman"/>
          <w:szCs w:val="24"/>
          <w:lang w:val="bg-BG"/>
        </w:rPr>
        <w:t xml:space="preserve">. </w:t>
      </w:r>
      <w:r w:rsidRPr="00105497">
        <w:rPr>
          <w:rFonts w:cs="Times New Roman"/>
          <w:b/>
          <w:iCs/>
          <w:szCs w:val="24"/>
          <w:lang w:val="bg-BG"/>
        </w:rPr>
        <w:t>(1)</w:t>
      </w:r>
      <w:r w:rsidRPr="00105497">
        <w:rPr>
          <w:rFonts w:cs="Times New Roman"/>
          <w:b/>
          <w:szCs w:val="24"/>
          <w:lang w:val="bg-BG"/>
        </w:rPr>
        <w:t>ФОНДЪТ</w:t>
      </w:r>
      <w:r w:rsidRPr="00105497">
        <w:rPr>
          <w:rFonts w:cs="Times New Roman"/>
          <w:szCs w:val="24"/>
          <w:lang w:val="bg-BG"/>
        </w:rPr>
        <w:t xml:space="preserve"> е длъжен да уведоми писмено </w:t>
      </w:r>
      <w:r w:rsidRPr="00105497">
        <w:rPr>
          <w:rFonts w:cs="Times New Roman"/>
          <w:b/>
          <w:szCs w:val="24"/>
          <w:lang w:val="bg-BG"/>
        </w:rPr>
        <w:t>БЕНЕФИЦИЕНТА</w:t>
      </w:r>
      <w:r w:rsidRPr="00105497">
        <w:rPr>
          <w:rFonts w:cs="Times New Roman"/>
          <w:szCs w:val="24"/>
          <w:lang w:val="bg-BG"/>
        </w:rPr>
        <w:t xml:space="preserve"> за окончателния размер на финансовата </w:t>
      </w:r>
      <w:proofErr w:type="spellStart"/>
      <w:r w:rsidRPr="00105497">
        <w:rPr>
          <w:rFonts w:cs="Times New Roman"/>
          <w:szCs w:val="24"/>
          <w:lang w:val="bg-BG"/>
        </w:rPr>
        <w:t>помощли</w:t>
      </w:r>
      <w:proofErr w:type="spellEnd"/>
      <w:r w:rsidRPr="00105497">
        <w:rPr>
          <w:rFonts w:cs="Times New Roman"/>
          <w:szCs w:val="24"/>
          <w:lang w:val="bg-BG"/>
        </w:rPr>
        <w:t xml:space="preserve"> за отказа да бъде изплатена помощта, като посочи мотивите за това. </w:t>
      </w:r>
    </w:p>
    <w:p w:rsidR="000A2D4E" w:rsidRPr="00105497" w:rsidRDefault="000A2D4E" w:rsidP="000A2D4E">
      <w:pPr>
        <w:pStyle w:val="a9"/>
        <w:ind w:firstLine="708"/>
        <w:rPr>
          <w:rFonts w:cs="Times New Roman"/>
          <w:szCs w:val="24"/>
          <w:lang w:val="bg-BG"/>
        </w:rPr>
      </w:pPr>
      <w:r w:rsidRPr="00105497">
        <w:rPr>
          <w:rFonts w:cs="Times New Roman"/>
          <w:b/>
          <w:iCs/>
          <w:szCs w:val="24"/>
          <w:lang w:val="bg-BG"/>
        </w:rPr>
        <w:t>(2)</w:t>
      </w:r>
      <w:r w:rsidRPr="00105497">
        <w:rPr>
          <w:rFonts w:cs="Times New Roman"/>
          <w:b/>
          <w:szCs w:val="24"/>
          <w:lang w:val="bg-BG"/>
        </w:rPr>
        <w:t>ФОНДЪТ</w:t>
      </w:r>
      <w:r w:rsidRPr="00105497">
        <w:rPr>
          <w:rFonts w:cs="Times New Roman"/>
          <w:szCs w:val="24"/>
          <w:lang w:val="bg-BG"/>
        </w:rPr>
        <w:t xml:space="preserve"> се задължава да уведомява писмено </w:t>
      </w:r>
      <w:r w:rsidRPr="00105497">
        <w:rPr>
          <w:rFonts w:cs="Times New Roman"/>
          <w:b/>
          <w:szCs w:val="24"/>
          <w:lang w:val="bg-BG"/>
        </w:rPr>
        <w:t>БЕНЕФИЦИЕНТА</w:t>
      </w:r>
      <w:r w:rsidRPr="00105497">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105497">
        <w:rPr>
          <w:rFonts w:cs="Times New Roman"/>
          <w:b/>
          <w:szCs w:val="24"/>
          <w:lang w:val="bg-BG"/>
        </w:rPr>
        <w:t xml:space="preserve">ФОНДЪТ </w:t>
      </w:r>
      <w:r w:rsidRPr="00105497">
        <w:rPr>
          <w:rFonts w:cs="Times New Roman"/>
          <w:szCs w:val="24"/>
          <w:lang w:val="bg-BG"/>
        </w:rPr>
        <w:t xml:space="preserve">уведомява писмено </w:t>
      </w:r>
      <w:r w:rsidRPr="00105497">
        <w:rPr>
          <w:rFonts w:cs="Times New Roman"/>
          <w:b/>
          <w:szCs w:val="24"/>
          <w:lang w:val="bg-BG"/>
        </w:rPr>
        <w:t>БЕНЕФИЦИЕНТА</w:t>
      </w:r>
      <w:r w:rsidRPr="00105497">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w:t>
      </w:r>
      <w:proofErr w:type="spellStart"/>
      <w:r w:rsidRPr="00105497">
        <w:rPr>
          <w:rFonts w:cs="Times New Roman"/>
          <w:szCs w:val="24"/>
          <w:lang w:val="bg-BG"/>
        </w:rPr>
        <w:t>относими</w:t>
      </w:r>
      <w:proofErr w:type="spellEnd"/>
      <w:r w:rsidRPr="00105497">
        <w:rPr>
          <w:rFonts w:cs="Times New Roman"/>
          <w:szCs w:val="24"/>
          <w:lang w:val="bg-BG"/>
        </w:rPr>
        <w:t xml:space="preserve"> към преценката на </w:t>
      </w:r>
      <w:r w:rsidRPr="00105497">
        <w:rPr>
          <w:rFonts w:cs="Times New Roman"/>
          <w:b/>
          <w:szCs w:val="24"/>
          <w:lang w:val="bg-BG"/>
        </w:rPr>
        <w:lastRenderedPageBreak/>
        <w:t>ФОНДА</w:t>
      </w:r>
      <w:r w:rsidRPr="00105497">
        <w:rPr>
          <w:rFonts w:cs="Times New Roman"/>
          <w:szCs w:val="24"/>
          <w:lang w:val="bg-BG"/>
        </w:rPr>
        <w:t xml:space="preserve"> за точното изпълнение на което и да е от задълженията на </w:t>
      </w:r>
      <w:r w:rsidRPr="00105497">
        <w:rPr>
          <w:rFonts w:cs="Times New Roman"/>
          <w:b/>
          <w:szCs w:val="24"/>
          <w:lang w:val="bg-BG"/>
        </w:rPr>
        <w:t>БЕНЕФИЦИЕНТА</w:t>
      </w:r>
      <w:r w:rsidRPr="00105497">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Pr="00105497" w:rsidRDefault="000A2D4E" w:rsidP="000A2D4E">
      <w:pPr>
        <w:pStyle w:val="a9"/>
        <w:ind w:firstLine="708"/>
        <w:rPr>
          <w:rFonts w:cs="Times New Roman"/>
          <w:szCs w:val="24"/>
          <w:lang w:val="bg-BG"/>
        </w:rPr>
      </w:pPr>
      <w:r w:rsidRPr="00105497">
        <w:rPr>
          <w:rFonts w:cs="Times New Roman"/>
          <w:b/>
          <w:szCs w:val="24"/>
          <w:lang w:val="bg-BG"/>
        </w:rPr>
        <w:t>Чл. 11.ФОНДЪТ</w:t>
      </w:r>
      <w:r w:rsidRPr="00105497">
        <w:rPr>
          <w:rFonts w:cs="Times New Roman"/>
          <w:szCs w:val="24"/>
          <w:lang w:val="bg-BG"/>
        </w:rPr>
        <w:t xml:space="preserve"> се задължава да осигури </w:t>
      </w:r>
      <w:proofErr w:type="spellStart"/>
      <w:r w:rsidRPr="00105497">
        <w:rPr>
          <w:rFonts w:cs="Times New Roman"/>
          <w:szCs w:val="24"/>
          <w:lang w:val="bg-BG"/>
        </w:rPr>
        <w:t>конфиденциалност</w:t>
      </w:r>
      <w:proofErr w:type="spellEnd"/>
      <w:r w:rsidRPr="00105497">
        <w:rPr>
          <w:rFonts w:cs="Times New Roman"/>
          <w:szCs w:val="24"/>
          <w:lang w:val="bg-BG"/>
        </w:rPr>
        <w:t xml:space="preserve"> на получената информация от </w:t>
      </w:r>
      <w:r w:rsidRPr="00105497">
        <w:rPr>
          <w:rFonts w:cs="Times New Roman"/>
          <w:b/>
          <w:szCs w:val="24"/>
          <w:lang w:val="bg-BG"/>
        </w:rPr>
        <w:t>БЕНЕФИЦИЕНТА</w:t>
      </w:r>
      <w:r w:rsidRPr="00105497">
        <w:rPr>
          <w:rFonts w:cs="Times New Roman"/>
          <w:szCs w:val="24"/>
          <w:lang w:val="bg-BG"/>
        </w:rPr>
        <w:t xml:space="preserve"> и да я използва единствено по начин, определен с нормативен акт.</w:t>
      </w:r>
    </w:p>
    <w:p w:rsidR="000A2D4E" w:rsidRPr="00105497" w:rsidRDefault="000A2D4E" w:rsidP="000A2D4E">
      <w:pPr>
        <w:pStyle w:val="a9"/>
        <w:ind w:firstLine="708"/>
        <w:rPr>
          <w:rFonts w:cs="Times New Roman"/>
          <w:szCs w:val="24"/>
          <w:lang w:val="bg-BG"/>
        </w:rPr>
      </w:pPr>
    </w:p>
    <w:p w:rsidR="000A2D4E" w:rsidRPr="00105497" w:rsidRDefault="000A2D4E" w:rsidP="000A2D4E">
      <w:pPr>
        <w:pStyle w:val="a9"/>
        <w:tabs>
          <w:tab w:val="center" w:pos="0"/>
        </w:tabs>
        <w:ind w:firstLine="720"/>
        <w:jc w:val="center"/>
        <w:rPr>
          <w:rFonts w:cs="Times New Roman"/>
          <w:b/>
          <w:szCs w:val="24"/>
          <w:lang w:val="bg-BG"/>
        </w:rPr>
      </w:pPr>
      <w:r w:rsidRPr="00105497">
        <w:rPr>
          <w:rFonts w:cs="Times New Roman"/>
          <w:b/>
          <w:szCs w:val="24"/>
          <w:lang w:val="bg-BG"/>
        </w:rPr>
        <w:t>V. ПРАВА И ЗАДЪЛЖЕНИЯ НА БЕНЕФИЦИЕНТА</w:t>
      </w:r>
    </w:p>
    <w:p w:rsidR="000A2D4E" w:rsidRPr="00105497" w:rsidRDefault="000A2D4E" w:rsidP="000A2D4E">
      <w:pPr>
        <w:pStyle w:val="a9"/>
        <w:tabs>
          <w:tab w:val="center" w:pos="0"/>
        </w:tabs>
        <w:ind w:firstLine="720"/>
        <w:jc w:val="center"/>
        <w:rPr>
          <w:rFonts w:cs="Times New Roman"/>
          <w:b/>
          <w:szCs w:val="24"/>
          <w:lang w:val="bg-BG"/>
        </w:rPr>
      </w:pPr>
    </w:p>
    <w:p w:rsidR="000A2D4E" w:rsidRPr="00105497" w:rsidRDefault="000A2D4E" w:rsidP="000A2D4E">
      <w:pPr>
        <w:autoSpaceDE w:val="0"/>
        <w:ind w:right="-1" w:firstLine="708"/>
        <w:jc w:val="both"/>
        <w:rPr>
          <w:rFonts w:cs="Times New Roman"/>
          <w:b/>
          <w:szCs w:val="24"/>
          <w:lang w:val="bg-BG"/>
        </w:rPr>
      </w:pPr>
      <w:r w:rsidRPr="00105497">
        <w:rPr>
          <w:rFonts w:cs="Times New Roman"/>
          <w:b/>
          <w:iCs/>
          <w:sz w:val="24"/>
          <w:szCs w:val="24"/>
          <w:shd w:val="clear" w:color="auto" w:fill="FEFEFE"/>
          <w:lang w:val="bg-BG"/>
        </w:rPr>
        <w:t>Чл. 12. БЕНЕФИЦИЕНТЪТ</w:t>
      </w:r>
      <w:r w:rsidRPr="00105497">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105497">
        <w:rPr>
          <w:sz w:val="24"/>
          <w:szCs w:val="24"/>
          <w:lang w:val="bg-BG"/>
        </w:rPr>
        <w:t xml:space="preserve">предвидени в Глава Четвърта </w:t>
      </w:r>
      <w:r w:rsidRPr="00105497">
        <w:rPr>
          <w:rStyle w:val="p"/>
          <w:rFonts w:cs="Times New Roman"/>
          <w:bCs/>
          <w:sz w:val="24"/>
          <w:szCs w:val="24"/>
          <w:lang w:val="bg-BG"/>
        </w:rPr>
        <w:t>„Специални правила за определяне на изпълнител от бенефициенти на безвъзмездна финансова помощ”</w:t>
      </w:r>
      <w:r w:rsidRPr="00105497">
        <w:rPr>
          <w:rFonts w:cs="Times New Roman"/>
          <w:iCs/>
          <w:sz w:val="24"/>
          <w:szCs w:val="24"/>
          <w:shd w:val="clear" w:color="auto" w:fill="FEFEFE"/>
          <w:lang w:val="bg-BG"/>
        </w:rPr>
        <w:t xml:space="preserve">на Закона за управление на средствата от </w:t>
      </w:r>
      <w:proofErr w:type="spellStart"/>
      <w:r w:rsidRPr="00105497">
        <w:rPr>
          <w:rFonts w:cs="Times New Roman"/>
          <w:iCs/>
          <w:sz w:val="24"/>
          <w:szCs w:val="24"/>
          <w:shd w:val="clear" w:color="auto" w:fill="FEFEFE"/>
          <w:lang w:val="bg-BG"/>
        </w:rPr>
        <w:t>Eвропейските</w:t>
      </w:r>
      <w:proofErr w:type="spellEnd"/>
      <w:r w:rsidRPr="00105497">
        <w:rPr>
          <w:rFonts w:cs="Times New Roman"/>
          <w:iCs/>
          <w:sz w:val="24"/>
          <w:szCs w:val="24"/>
          <w:shd w:val="clear" w:color="auto" w:fill="FEFEFE"/>
          <w:lang w:val="bg-BG"/>
        </w:rPr>
        <w:t xml:space="preserve"> структурни и инвестиционни фондове (ЗУСЕСИФ) и свързаните с него подзаконови нормативни актове.</w:t>
      </w:r>
    </w:p>
    <w:p w:rsidR="000A2D4E" w:rsidRPr="00105497" w:rsidRDefault="000A2D4E" w:rsidP="000A2D4E">
      <w:pPr>
        <w:pStyle w:val="a9"/>
        <w:tabs>
          <w:tab w:val="center" w:pos="0"/>
        </w:tabs>
        <w:ind w:firstLine="720"/>
        <w:rPr>
          <w:rFonts w:cs="Times New Roman"/>
          <w:i/>
          <w:szCs w:val="24"/>
          <w:lang w:val="bg-BG"/>
        </w:rPr>
      </w:pPr>
      <w:r w:rsidRPr="00105497">
        <w:rPr>
          <w:rFonts w:cs="Times New Roman"/>
          <w:b/>
          <w:szCs w:val="24"/>
          <w:lang w:val="bg-BG"/>
        </w:rPr>
        <w:t>Чл. 13.</w:t>
      </w:r>
      <w:r w:rsidRPr="00105497">
        <w:rPr>
          <w:rFonts w:cs="Times New Roman"/>
          <w:b/>
          <w:iCs/>
          <w:szCs w:val="24"/>
          <w:lang w:val="bg-BG"/>
        </w:rPr>
        <w:t>(1)</w:t>
      </w:r>
      <w:r w:rsidRPr="00105497">
        <w:rPr>
          <w:rFonts w:cs="Times New Roman"/>
          <w:b/>
          <w:szCs w:val="24"/>
          <w:lang w:val="bg-BG"/>
        </w:rPr>
        <w:t>БЕНЕФИЦИЕНТЪТ</w:t>
      </w:r>
      <w:r w:rsidRPr="00105497">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105497">
        <w:rPr>
          <w:rFonts w:cs="Times New Roman"/>
          <w:i/>
          <w:szCs w:val="24"/>
          <w:lang w:val="bg-BG"/>
        </w:rPr>
        <w:t>.</w:t>
      </w:r>
    </w:p>
    <w:p w:rsidR="000A2D4E" w:rsidRPr="00105497" w:rsidRDefault="000A2D4E" w:rsidP="000A2D4E">
      <w:pPr>
        <w:pStyle w:val="a9"/>
        <w:ind w:firstLine="720"/>
        <w:rPr>
          <w:rFonts w:cs="Times New Roman"/>
          <w:szCs w:val="24"/>
          <w:lang w:val="bg-BG"/>
        </w:rPr>
      </w:pPr>
      <w:r w:rsidRPr="00105497">
        <w:rPr>
          <w:rFonts w:cs="Times New Roman"/>
          <w:b/>
          <w:iCs/>
          <w:szCs w:val="24"/>
          <w:lang w:val="bg-BG"/>
        </w:rPr>
        <w:t>(2)</w:t>
      </w:r>
      <w:r w:rsidRPr="00105497">
        <w:rPr>
          <w:rFonts w:cs="Times New Roman"/>
          <w:b/>
          <w:szCs w:val="24"/>
          <w:lang w:val="bg-BG"/>
        </w:rPr>
        <w:t xml:space="preserve">БЕНЕФИЦИЕНТЪТ </w:t>
      </w:r>
      <w:r w:rsidRPr="00105497">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proofErr w:type="spellStart"/>
      <w:r w:rsidRPr="00105497">
        <w:rPr>
          <w:rFonts w:cs="Times New Roman"/>
          <w:b/>
          <w:szCs w:val="24"/>
          <w:lang w:val="bg-BG"/>
        </w:rPr>
        <w:t>ФОНДА</w:t>
      </w:r>
      <w:r w:rsidRPr="00105497">
        <w:rPr>
          <w:rFonts w:cs="Times New Roman"/>
          <w:szCs w:val="24"/>
          <w:lang w:val="bg-BG"/>
        </w:rPr>
        <w:t>по</w:t>
      </w:r>
      <w:proofErr w:type="spellEnd"/>
      <w:r w:rsidRPr="00105497">
        <w:rPr>
          <w:rFonts w:cs="Times New Roman"/>
          <w:szCs w:val="24"/>
          <w:lang w:val="bg-BG"/>
        </w:rPr>
        <w:t xml:space="preserve"> всяко време след подаване на проектното предложение, да му бъде представен протоколът с резултатите от проверката/посещението за подпис и да </w:t>
      </w:r>
      <w:r w:rsidRPr="00105497">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105497">
        <w:rPr>
          <w:rFonts w:cs="Times New Roman"/>
          <w:szCs w:val="24"/>
          <w:lang w:val="bg-BG"/>
        </w:rPr>
        <w:t>/посещението</w:t>
      </w:r>
      <w:r w:rsidRPr="00105497">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105497">
        <w:rPr>
          <w:rFonts w:cs="Times New Roman"/>
          <w:b/>
          <w:szCs w:val="24"/>
          <w:shd w:val="clear" w:color="auto" w:fill="FEFEFE"/>
          <w:lang w:val="bg-BG"/>
        </w:rPr>
        <w:t>ФОНДА</w:t>
      </w:r>
      <w:r w:rsidRPr="00105497">
        <w:rPr>
          <w:rFonts w:cs="Times New Roman"/>
          <w:szCs w:val="24"/>
          <w:shd w:val="clear" w:color="auto" w:fill="FEFEFE"/>
          <w:lang w:val="bg-BG"/>
        </w:rPr>
        <w:t>;</w:t>
      </w:r>
    </w:p>
    <w:p w:rsidR="000A2D4E" w:rsidRPr="00105497" w:rsidRDefault="000A2D4E" w:rsidP="000A2D4E">
      <w:pPr>
        <w:pStyle w:val="a9"/>
        <w:spacing w:line="18" w:lineRule="atLeast"/>
        <w:ind w:right="-1" w:firstLine="708"/>
        <w:rPr>
          <w:rFonts w:cs="Times New Roman"/>
          <w:iCs/>
          <w:szCs w:val="24"/>
          <w:lang w:val="bg-BG"/>
        </w:rPr>
      </w:pPr>
      <w:r w:rsidRPr="00105497">
        <w:rPr>
          <w:rFonts w:cs="Times New Roman"/>
          <w:b/>
          <w:iCs/>
          <w:szCs w:val="24"/>
          <w:lang w:val="bg-BG"/>
        </w:rPr>
        <w:t>(3)</w:t>
      </w:r>
      <w:r w:rsidRPr="00105497">
        <w:rPr>
          <w:rFonts w:cs="Times New Roman"/>
          <w:b/>
          <w:szCs w:val="24"/>
          <w:lang w:val="bg-BG"/>
        </w:rPr>
        <w:t xml:space="preserve">БЕНЕФИЦИЕНТЪТ </w:t>
      </w:r>
      <w:r w:rsidRPr="00105497">
        <w:rPr>
          <w:rFonts w:cs="Times New Roman"/>
          <w:szCs w:val="24"/>
          <w:lang w:val="bg-BG"/>
        </w:rPr>
        <w:t xml:space="preserve">има право </w:t>
      </w:r>
      <w:r w:rsidRPr="00105497">
        <w:rPr>
          <w:rFonts w:cs="Times New Roman"/>
          <w:iCs/>
          <w:szCs w:val="24"/>
          <w:lang w:val="bg-BG"/>
        </w:rPr>
        <w:t xml:space="preserve">да оттегля по всяко време с писмено уведомление до </w:t>
      </w:r>
      <w:r w:rsidRPr="00105497">
        <w:rPr>
          <w:rFonts w:cs="Times New Roman"/>
          <w:b/>
          <w:szCs w:val="24"/>
          <w:shd w:val="clear" w:color="auto" w:fill="FEFEFE"/>
          <w:lang w:val="bg-BG"/>
        </w:rPr>
        <w:t>ФОНДА</w:t>
      </w:r>
      <w:r w:rsidRPr="00105497">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rsidR="000A2D4E" w:rsidRPr="00105497" w:rsidRDefault="000A2D4E" w:rsidP="000A2D4E">
      <w:pPr>
        <w:pStyle w:val="aff1"/>
        <w:ind w:firstLine="708"/>
        <w:rPr>
          <w:rFonts w:cs="Times New Roman"/>
          <w:color w:val="auto"/>
        </w:rPr>
      </w:pPr>
      <w:r w:rsidRPr="00105497">
        <w:rPr>
          <w:rFonts w:cs="Times New Roman"/>
          <w:b/>
          <w:color w:val="auto"/>
        </w:rPr>
        <w:t>(4)</w:t>
      </w:r>
      <w:r w:rsidR="00105497">
        <w:rPr>
          <w:rFonts w:cs="Times New Roman"/>
          <w:b/>
          <w:color w:val="auto"/>
        </w:rPr>
        <w:t xml:space="preserve"> </w:t>
      </w:r>
      <w:r w:rsidRPr="00105497">
        <w:rPr>
          <w:rFonts w:cs="Times New Roman"/>
          <w:b/>
          <w:color w:val="auto"/>
        </w:rPr>
        <w:t xml:space="preserve">БЕНЕФИЦИЕНТЪТ </w:t>
      </w:r>
      <w:r w:rsidRPr="00105497">
        <w:rPr>
          <w:rFonts w:cs="Times New Roman"/>
          <w:color w:val="auto"/>
        </w:rPr>
        <w:t>има право да получи</w:t>
      </w:r>
      <w:r w:rsidR="00105497">
        <w:rPr>
          <w:rFonts w:cs="Times New Roman"/>
          <w:color w:val="auto"/>
        </w:rPr>
        <w:t xml:space="preserve"> </w:t>
      </w:r>
      <w:r w:rsidRPr="00105497">
        <w:rPr>
          <w:rFonts w:cs="Times New Roman"/>
        </w:rPr>
        <w:t>помощта за залесяване на горски култури до размера</w:t>
      </w:r>
      <w:r w:rsidR="00105497">
        <w:rPr>
          <w:rFonts w:cs="Times New Roman"/>
        </w:rPr>
        <w:t xml:space="preserve">, </w:t>
      </w:r>
      <w:r w:rsidRPr="00105497">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6" w:history="1">
        <w:r w:rsidRPr="00105497">
          <w:rPr>
            <w:rStyle w:val="a5"/>
            <w:rFonts w:cs="Times New Roman"/>
          </w:rPr>
          <w:t>www.dfz.bg</w:t>
        </w:r>
      </w:hyperlink>
      <w:r w:rsidRPr="00105497">
        <w:rPr>
          <w:rFonts w:cs="Times New Roman"/>
          <w:color w:val="auto"/>
        </w:rPr>
        <w:t>).</w:t>
      </w:r>
    </w:p>
    <w:p w:rsidR="000A2D4E" w:rsidRPr="00105497" w:rsidRDefault="000A2D4E" w:rsidP="000A2D4E">
      <w:pPr>
        <w:pStyle w:val="a9"/>
        <w:tabs>
          <w:tab w:val="center" w:pos="0"/>
        </w:tabs>
        <w:ind w:firstLine="720"/>
        <w:rPr>
          <w:rFonts w:cs="Times New Roman"/>
          <w:szCs w:val="24"/>
          <w:lang w:val="bg-BG"/>
        </w:rPr>
      </w:pPr>
      <w:r w:rsidRPr="00105497">
        <w:rPr>
          <w:rFonts w:cs="Times New Roman"/>
          <w:b/>
          <w:szCs w:val="24"/>
          <w:lang w:val="bg-BG"/>
        </w:rPr>
        <w:t>Чл. 14.</w:t>
      </w:r>
      <w:r w:rsidRPr="00105497">
        <w:rPr>
          <w:rFonts w:cs="Times New Roman"/>
          <w:b/>
          <w:iCs/>
          <w:szCs w:val="24"/>
          <w:lang w:val="bg-BG"/>
        </w:rPr>
        <w:t>(1)</w:t>
      </w:r>
      <w:r w:rsidR="00105497">
        <w:rPr>
          <w:rFonts w:cs="Times New Roman"/>
          <w:b/>
          <w:iCs/>
          <w:szCs w:val="24"/>
          <w:lang w:val="bg-BG"/>
        </w:rPr>
        <w:t xml:space="preserve"> </w:t>
      </w:r>
      <w:r w:rsidRPr="00105497">
        <w:rPr>
          <w:rFonts w:cs="Times New Roman"/>
          <w:b/>
          <w:szCs w:val="24"/>
          <w:lang w:val="bg-BG"/>
        </w:rPr>
        <w:t>БЕНЕФИЦИЕНТЪТ</w:t>
      </w:r>
      <w:r w:rsidRPr="00105497">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rsidR="000A2D4E" w:rsidRPr="00105497" w:rsidRDefault="000A2D4E" w:rsidP="000A2D4E">
      <w:pPr>
        <w:pStyle w:val="a9"/>
        <w:tabs>
          <w:tab w:val="center" w:pos="0"/>
        </w:tabs>
        <w:ind w:firstLine="720"/>
        <w:rPr>
          <w:rFonts w:cs="Times New Roman"/>
          <w:szCs w:val="24"/>
          <w:lang w:val="bg-BG"/>
        </w:rPr>
      </w:pPr>
      <w:r w:rsidRPr="00105497">
        <w:rPr>
          <w:rFonts w:cs="Times New Roman"/>
          <w:b/>
          <w:szCs w:val="24"/>
          <w:lang w:val="bg-BG"/>
        </w:rPr>
        <w:t>(2)</w:t>
      </w:r>
      <w:r w:rsidRPr="00105497">
        <w:rPr>
          <w:rFonts w:cs="Times New Roman"/>
          <w:szCs w:val="24"/>
          <w:lang w:val="bg-BG"/>
        </w:rPr>
        <w:t xml:space="preserve"> Задължението по ал. 1 включва и започване на инвестицията/дейността в срока по чл. 6, ал. 3, т. 1 или т. 2, за което</w:t>
      </w:r>
      <w:r w:rsidRPr="00105497">
        <w:rPr>
          <w:rFonts w:cs="Times New Roman"/>
          <w:b/>
          <w:szCs w:val="24"/>
          <w:lang w:val="bg-BG"/>
        </w:rPr>
        <w:t xml:space="preserve"> БЕНЕФИЦИЕНТЪТ</w:t>
      </w:r>
      <w:r w:rsidRPr="00105497">
        <w:rPr>
          <w:rFonts w:cs="Times New Roman"/>
          <w:szCs w:val="24"/>
          <w:lang w:val="bg-BG"/>
        </w:rPr>
        <w:t xml:space="preserve">, в същия срок, е длъжен да уведоми писмено </w:t>
      </w:r>
      <w:r w:rsidRPr="00105497">
        <w:rPr>
          <w:rFonts w:cs="Times New Roman"/>
          <w:b/>
          <w:szCs w:val="24"/>
          <w:lang w:val="bg-BG"/>
        </w:rPr>
        <w:t>ФОНДА</w:t>
      </w:r>
      <w:r w:rsidRPr="00105497">
        <w:rPr>
          <w:rFonts w:cs="Times New Roman"/>
          <w:szCs w:val="24"/>
          <w:lang w:val="bg-BG"/>
        </w:rPr>
        <w:t xml:space="preserve"> и да представи доказателства за това.</w:t>
      </w:r>
    </w:p>
    <w:p w:rsidR="000A2D4E" w:rsidRPr="00105497" w:rsidRDefault="000A2D4E" w:rsidP="000A2D4E">
      <w:pPr>
        <w:pStyle w:val="a9"/>
        <w:tabs>
          <w:tab w:val="center" w:pos="0"/>
        </w:tabs>
        <w:ind w:firstLine="720"/>
        <w:rPr>
          <w:rFonts w:cs="Times New Roman"/>
          <w:szCs w:val="24"/>
          <w:shd w:val="clear" w:color="auto" w:fill="FEFEFE"/>
          <w:lang w:val="bg-BG"/>
        </w:rPr>
      </w:pPr>
      <w:r w:rsidRPr="00105497">
        <w:rPr>
          <w:rFonts w:cs="Times New Roman"/>
          <w:b/>
          <w:szCs w:val="24"/>
          <w:shd w:val="clear" w:color="auto" w:fill="FEFEFE"/>
          <w:lang w:val="bg-BG"/>
        </w:rPr>
        <w:t>(3)</w:t>
      </w:r>
      <w:r w:rsidRPr="00105497">
        <w:rPr>
          <w:rFonts w:cs="Times New Roman"/>
          <w:b/>
          <w:szCs w:val="24"/>
          <w:lang w:val="bg-BG"/>
        </w:rPr>
        <w:t>БЕНЕФИЦИЕНТЪТ</w:t>
      </w:r>
      <w:r w:rsidRPr="00105497">
        <w:rPr>
          <w:rFonts w:cs="Times New Roman"/>
          <w:szCs w:val="24"/>
          <w:shd w:val="clear" w:color="auto" w:fill="FEFEFE"/>
          <w:lang w:val="bg-BG"/>
        </w:rPr>
        <w:t xml:space="preserve"> е длъжен за периода от сключване на договора до изтичане на срока по чл. 6, ал. 4 да представя на </w:t>
      </w:r>
      <w:r w:rsidRPr="00105497">
        <w:rPr>
          <w:rFonts w:cs="Times New Roman"/>
          <w:b/>
          <w:szCs w:val="24"/>
          <w:shd w:val="clear" w:color="auto" w:fill="FEFEFE"/>
          <w:lang w:val="bg-BG"/>
        </w:rPr>
        <w:t>ФОНДА</w:t>
      </w:r>
      <w:r w:rsidRPr="00105497">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 xml:space="preserve">1. в случаите по чл. 8, ал. 2 </w:t>
      </w:r>
      <w:r w:rsidRPr="00105497">
        <w:rPr>
          <w:rFonts w:cs="Times New Roman"/>
          <w:b/>
          <w:sz w:val="24"/>
          <w:szCs w:val="24"/>
          <w:shd w:val="clear" w:color="auto" w:fill="FEFEFE"/>
          <w:lang w:val="bg-BG"/>
        </w:rPr>
        <w:t>-</w:t>
      </w:r>
      <w:r w:rsidRPr="00105497">
        <w:rPr>
          <w:rFonts w:cs="Times New Roman"/>
          <w:sz w:val="24"/>
          <w:szCs w:val="24"/>
          <w:shd w:val="clear" w:color="auto" w:fill="FEFEFE"/>
          <w:lang w:val="bg-BG"/>
        </w:rPr>
        <w:t xml:space="preserve"> в срок до 10 дни от получаване на уведомление за това;</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lastRenderedPageBreak/>
        <w:t xml:space="preserve">2. по подадено искане за междинно или окончателно плащане </w:t>
      </w:r>
      <w:r w:rsidRPr="00105497">
        <w:rPr>
          <w:rFonts w:cs="Times New Roman"/>
          <w:b/>
          <w:sz w:val="24"/>
          <w:szCs w:val="24"/>
          <w:shd w:val="clear" w:color="auto" w:fill="FEFEFE"/>
          <w:lang w:val="bg-BG"/>
        </w:rPr>
        <w:t>-</w:t>
      </w:r>
      <w:r w:rsidRPr="00105497">
        <w:rPr>
          <w:rFonts w:cs="Times New Roman"/>
          <w:sz w:val="24"/>
          <w:szCs w:val="24"/>
          <w:shd w:val="clear" w:color="auto" w:fill="FEFEFE"/>
          <w:lang w:val="bg-BG"/>
        </w:rPr>
        <w:t xml:space="preserve"> в срок до 15 дни от уведомяването;</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 xml:space="preserve">3. за </w:t>
      </w:r>
      <w:proofErr w:type="spellStart"/>
      <w:r w:rsidRPr="00105497">
        <w:rPr>
          <w:rFonts w:cs="Times New Roman"/>
          <w:sz w:val="24"/>
          <w:szCs w:val="24"/>
          <w:shd w:val="clear" w:color="auto" w:fill="FEFEFE"/>
          <w:lang w:val="bg-BG"/>
        </w:rPr>
        <w:t>мониторинговия</w:t>
      </w:r>
      <w:proofErr w:type="spellEnd"/>
      <w:r w:rsidRPr="00105497">
        <w:rPr>
          <w:rFonts w:cs="Times New Roman"/>
          <w:sz w:val="24"/>
          <w:szCs w:val="24"/>
          <w:shd w:val="clear" w:color="auto" w:fill="FEFEFE"/>
          <w:lang w:val="bg-BG"/>
        </w:rPr>
        <w:t xml:space="preserve"> период по чл.6, ал. 4 в определен от </w:t>
      </w:r>
      <w:r w:rsidRPr="00105497">
        <w:rPr>
          <w:rFonts w:cs="Times New Roman"/>
          <w:b/>
          <w:sz w:val="24"/>
          <w:szCs w:val="24"/>
          <w:shd w:val="clear" w:color="auto" w:fill="FEFEFE"/>
          <w:lang w:val="bg-BG"/>
        </w:rPr>
        <w:t>ФОНДА</w:t>
      </w:r>
      <w:r w:rsidRPr="00105497">
        <w:rPr>
          <w:rFonts w:cs="Times New Roman"/>
          <w:sz w:val="24"/>
          <w:szCs w:val="24"/>
          <w:shd w:val="clear" w:color="auto" w:fill="FEFEFE"/>
          <w:lang w:val="bg-BG"/>
        </w:rPr>
        <w:t xml:space="preserve"> срок. </w:t>
      </w:r>
    </w:p>
    <w:p w:rsidR="000A2D4E" w:rsidRPr="00105497" w:rsidRDefault="000A2D4E" w:rsidP="000A2D4E">
      <w:pPr>
        <w:pStyle w:val="a9"/>
        <w:tabs>
          <w:tab w:val="center" w:pos="0"/>
        </w:tabs>
        <w:rPr>
          <w:rFonts w:cs="Times New Roman"/>
          <w:szCs w:val="24"/>
          <w:shd w:val="clear" w:color="auto" w:fill="FEFEFE"/>
          <w:lang w:val="bg-BG"/>
        </w:rPr>
      </w:pPr>
      <w:r w:rsidRPr="00105497">
        <w:rPr>
          <w:rFonts w:cs="Times New Roman"/>
          <w:szCs w:val="24"/>
          <w:shd w:val="clear" w:color="auto" w:fill="FEFEFE"/>
          <w:lang w:val="bg-BG"/>
        </w:rPr>
        <w:tab/>
      </w:r>
      <w:r w:rsidRPr="00105497">
        <w:rPr>
          <w:rFonts w:cs="Times New Roman"/>
          <w:b/>
          <w:szCs w:val="24"/>
          <w:shd w:val="clear" w:color="auto" w:fill="FEFEFE"/>
          <w:lang w:val="bg-BG"/>
        </w:rPr>
        <w:t>(4)</w:t>
      </w:r>
      <w:r w:rsidRPr="00105497">
        <w:rPr>
          <w:rFonts w:cs="Times New Roman"/>
          <w:b/>
          <w:szCs w:val="24"/>
          <w:lang w:val="bg-BG"/>
        </w:rPr>
        <w:t>БЕНЕФИЦИЕНТЪТ</w:t>
      </w:r>
      <w:r w:rsidRPr="00105497">
        <w:rPr>
          <w:rFonts w:cs="Times New Roman"/>
          <w:szCs w:val="24"/>
          <w:shd w:val="clear" w:color="auto" w:fill="FEFEFE"/>
          <w:lang w:val="bg-BG"/>
        </w:rPr>
        <w:t xml:space="preserve"> е длъжен да допуска представители на </w:t>
      </w:r>
      <w:r w:rsidRPr="00105497">
        <w:rPr>
          <w:rFonts w:cs="Times New Roman"/>
          <w:b/>
          <w:szCs w:val="24"/>
          <w:shd w:val="clear" w:color="auto" w:fill="FEFEFE"/>
          <w:lang w:val="bg-BG"/>
        </w:rPr>
        <w:t>ФОНДА</w:t>
      </w:r>
      <w:r w:rsidRPr="00105497">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105497">
        <w:rPr>
          <w:rFonts w:cs="Times New Roman"/>
          <w:szCs w:val="24"/>
          <w:shd w:val="clear" w:color="auto" w:fill="FEFEFE"/>
          <w:lang w:val="bg-BG"/>
        </w:rPr>
        <w:t>ите</w:t>
      </w:r>
      <w:proofErr w:type="spellEnd"/>
      <w:r w:rsidRPr="00105497">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105497" w:rsidRDefault="000A2D4E" w:rsidP="000A2D4E">
      <w:pPr>
        <w:pStyle w:val="a9"/>
        <w:tabs>
          <w:tab w:val="center" w:pos="0"/>
        </w:tabs>
        <w:ind w:firstLine="720"/>
        <w:rPr>
          <w:rFonts w:cs="Times New Roman"/>
          <w:szCs w:val="24"/>
          <w:lang w:val="bg-BG"/>
        </w:rPr>
      </w:pPr>
      <w:r w:rsidRPr="00105497">
        <w:rPr>
          <w:rFonts w:cs="Times New Roman"/>
          <w:b/>
          <w:szCs w:val="24"/>
          <w:shd w:val="clear" w:color="auto" w:fill="FEFEFE"/>
          <w:lang w:val="bg-BG"/>
        </w:rPr>
        <w:t>(5)</w:t>
      </w:r>
      <w:r w:rsidRPr="00105497">
        <w:rPr>
          <w:rFonts w:cs="Times New Roman"/>
          <w:b/>
          <w:szCs w:val="24"/>
          <w:lang w:val="bg-BG"/>
        </w:rPr>
        <w:t>БЕНЕФИЦИЕНТЪТ</w:t>
      </w:r>
      <w:r w:rsidRPr="00105497">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w:t>
      </w:r>
      <w:proofErr w:type="spellStart"/>
      <w:r w:rsidRPr="00105497">
        <w:rPr>
          <w:rFonts w:cs="Times New Roman"/>
          <w:szCs w:val="24"/>
          <w:lang w:val="bg-BG"/>
        </w:rPr>
        <w:t>подзастраховане</w:t>
      </w:r>
      <w:proofErr w:type="spellEnd"/>
      <w:r w:rsidRPr="00105497">
        <w:rPr>
          <w:rFonts w:cs="Times New Roman"/>
          <w:szCs w:val="24"/>
          <w:lang w:val="bg-BG"/>
        </w:rPr>
        <w:t>, при следните условия:</w:t>
      </w:r>
    </w:p>
    <w:p w:rsidR="000A2D4E" w:rsidRPr="00105497" w:rsidRDefault="000A2D4E" w:rsidP="000A2D4E">
      <w:pPr>
        <w:pStyle w:val="a9"/>
        <w:tabs>
          <w:tab w:val="center" w:pos="0"/>
        </w:tabs>
        <w:ind w:firstLine="720"/>
        <w:rPr>
          <w:rFonts w:cs="Times New Roman"/>
          <w:szCs w:val="24"/>
          <w:lang w:val="bg-BG"/>
        </w:rPr>
      </w:pPr>
      <w:r w:rsidRPr="00105497">
        <w:rPr>
          <w:rFonts w:cs="Times New Roman"/>
          <w:szCs w:val="24"/>
          <w:lang w:val="bg-BG"/>
        </w:rPr>
        <w:t xml:space="preserve">1. договорът за застраховка да бъде сключен с уговорка в полза на </w:t>
      </w:r>
      <w:r w:rsidRPr="00105497">
        <w:rPr>
          <w:rFonts w:cs="Times New Roman"/>
          <w:b/>
          <w:szCs w:val="24"/>
          <w:lang w:val="bg-BG"/>
        </w:rPr>
        <w:t xml:space="preserve">ФОНДА, </w:t>
      </w:r>
      <w:r w:rsidRPr="00105497">
        <w:rPr>
          <w:rFonts w:cs="Times New Roman"/>
          <w:szCs w:val="24"/>
          <w:lang w:val="bg-BG"/>
        </w:rPr>
        <w:t>като:</w:t>
      </w:r>
    </w:p>
    <w:p w:rsidR="000A2D4E" w:rsidRPr="00105497" w:rsidRDefault="000A2D4E" w:rsidP="000A2D4E">
      <w:pPr>
        <w:pStyle w:val="a9"/>
        <w:tabs>
          <w:tab w:val="center" w:pos="0"/>
        </w:tabs>
        <w:rPr>
          <w:rFonts w:cs="Times New Roman"/>
          <w:szCs w:val="24"/>
          <w:lang w:val="bg-BG"/>
        </w:rPr>
      </w:pPr>
      <w:r w:rsidRPr="00105497">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105497">
        <w:rPr>
          <w:rFonts w:cs="Times New Roman"/>
          <w:b/>
          <w:szCs w:val="24"/>
          <w:lang w:val="bg-BG"/>
        </w:rPr>
        <w:t>ФОНДА</w:t>
      </w:r>
      <w:r w:rsidRPr="00105497">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105497">
        <w:rPr>
          <w:rFonts w:cs="Times New Roman"/>
          <w:b/>
          <w:szCs w:val="24"/>
          <w:lang w:val="bg-BG"/>
        </w:rPr>
        <w:t>ФОНДА</w:t>
      </w:r>
      <w:r w:rsidRPr="00105497">
        <w:rPr>
          <w:rFonts w:cs="Times New Roman"/>
          <w:szCs w:val="24"/>
          <w:lang w:val="bg-BG"/>
        </w:rPr>
        <w:t xml:space="preserve">, се намалява размерът на задължението на </w:t>
      </w:r>
      <w:r w:rsidRPr="00105497">
        <w:rPr>
          <w:rFonts w:cs="Times New Roman"/>
          <w:b/>
          <w:szCs w:val="24"/>
          <w:lang w:val="bg-BG"/>
        </w:rPr>
        <w:t xml:space="preserve">БЕНЕФИЦИЕНТА </w:t>
      </w:r>
      <w:r w:rsidRPr="00105497">
        <w:rPr>
          <w:rFonts w:cs="Times New Roman"/>
          <w:szCs w:val="24"/>
          <w:lang w:val="bg-BG"/>
        </w:rPr>
        <w:t xml:space="preserve">към </w:t>
      </w:r>
      <w:r w:rsidRPr="00105497">
        <w:rPr>
          <w:rFonts w:cs="Times New Roman"/>
          <w:b/>
          <w:szCs w:val="24"/>
          <w:lang w:val="bg-BG"/>
        </w:rPr>
        <w:t>ФОНДА</w:t>
      </w:r>
      <w:r w:rsidRPr="00105497">
        <w:rPr>
          <w:rFonts w:cs="Times New Roman"/>
          <w:szCs w:val="24"/>
          <w:lang w:val="bg-BG"/>
        </w:rPr>
        <w:t>;</w:t>
      </w:r>
    </w:p>
    <w:p w:rsidR="000A2D4E" w:rsidRPr="00105497" w:rsidRDefault="000A2D4E" w:rsidP="000A2D4E">
      <w:pPr>
        <w:pStyle w:val="a9"/>
        <w:tabs>
          <w:tab w:val="center" w:pos="0"/>
        </w:tabs>
        <w:rPr>
          <w:rFonts w:cs="Times New Roman"/>
          <w:szCs w:val="24"/>
          <w:lang w:val="bg-BG"/>
        </w:rPr>
      </w:pPr>
      <w:r w:rsidRPr="00105497">
        <w:rPr>
          <w:rFonts w:cs="Times New Roman"/>
          <w:szCs w:val="24"/>
          <w:lang w:val="bg-BG"/>
        </w:rPr>
        <w:tab/>
        <w:t>б) при частично погиване на застрахованото имущество обезщетението се изплаща на</w:t>
      </w:r>
      <w:r w:rsidR="00105497">
        <w:rPr>
          <w:rFonts w:cs="Times New Roman"/>
          <w:szCs w:val="24"/>
          <w:lang w:val="bg-BG"/>
        </w:rPr>
        <w:t xml:space="preserve"> </w:t>
      </w:r>
      <w:r w:rsidRPr="00105497">
        <w:rPr>
          <w:rFonts w:cs="Times New Roman"/>
          <w:b/>
          <w:szCs w:val="24"/>
          <w:lang w:val="bg-BG"/>
        </w:rPr>
        <w:t>БЕНЕФИЦИЕНТА</w:t>
      </w:r>
      <w:r w:rsidRPr="00105497">
        <w:rPr>
          <w:rFonts w:cs="Times New Roman"/>
          <w:szCs w:val="24"/>
          <w:lang w:val="bg-BG"/>
        </w:rPr>
        <w:t xml:space="preserve">, като при частична щета същият е длъжен да възстанови подпомогнатия актив и да уведоми </w:t>
      </w:r>
      <w:r w:rsidRPr="00105497">
        <w:rPr>
          <w:rFonts w:cs="Times New Roman"/>
          <w:b/>
          <w:szCs w:val="24"/>
          <w:lang w:val="bg-BG"/>
        </w:rPr>
        <w:t>ФОНДА</w:t>
      </w:r>
      <w:r w:rsidRPr="00105497">
        <w:rPr>
          <w:rFonts w:cs="Times New Roman"/>
          <w:szCs w:val="24"/>
          <w:lang w:val="bg-BG"/>
        </w:rPr>
        <w:t xml:space="preserve"> при привеждането му във функционално състояние;</w:t>
      </w:r>
    </w:p>
    <w:p w:rsidR="000A2D4E" w:rsidRPr="00105497" w:rsidRDefault="000A2D4E" w:rsidP="000A2D4E">
      <w:pPr>
        <w:pStyle w:val="a9"/>
        <w:tabs>
          <w:tab w:val="center" w:pos="0"/>
        </w:tabs>
        <w:rPr>
          <w:rFonts w:cs="Times New Roman"/>
          <w:szCs w:val="24"/>
          <w:lang w:val="bg-BG"/>
        </w:rPr>
      </w:pPr>
      <w:r w:rsidRPr="00105497">
        <w:rPr>
          <w:rFonts w:cs="Times New Roman"/>
          <w:szCs w:val="24"/>
          <w:lang w:val="bg-BG"/>
        </w:rPr>
        <w:tab/>
        <w:t xml:space="preserve">2. да внесе еднократно целия размер на застрахователната премия за срока на </w:t>
      </w:r>
      <w:r w:rsidRPr="00105497">
        <w:rPr>
          <w:rFonts w:cs="Times New Roman"/>
          <w:szCs w:val="24"/>
          <w:shd w:val="clear" w:color="auto" w:fill="FFFFFF"/>
          <w:lang w:val="bg-BG"/>
        </w:rPr>
        <w:t xml:space="preserve">застраховката </w:t>
      </w:r>
      <w:r w:rsidRPr="00105497">
        <w:rPr>
          <w:rFonts w:cs="Times New Roman"/>
          <w:szCs w:val="24"/>
          <w:lang w:val="bg-BG"/>
        </w:rPr>
        <w:t>и да подновява ежегодно договора до изтичане на срока по чл. 6, ал. 4;</w:t>
      </w:r>
    </w:p>
    <w:p w:rsidR="000A2D4E" w:rsidRPr="00105497" w:rsidRDefault="000A2D4E" w:rsidP="000A2D4E">
      <w:pPr>
        <w:pStyle w:val="a9"/>
        <w:tabs>
          <w:tab w:val="center" w:pos="0"/>
        </w:tabs>
        <w:ind w:firstLine="720"/>
        <w:rPr>
          <w:rFonts w:cs="Times New Roman"/>
          <w:szCs w:val="24"/>
          <w:lang w:val="bg-BG"/>
        </w:rPr>
      </w:pPr>
      <w:r w:rsidRPr="00105497">
        <w:rPr>
          <w:rFonts w:cs="Times New Roman"/>
          <w:szCs w:val="24"/>
          <w:lang w:val="bg-BG"/>
        </w:rPr>
        <w:t xml:space="preserve">3. при подаване на искане за междинно/окончателно плащане </w:t>
      </w:r>
      <w:r w:rsidRPr="00105497">
        <w:rPr>
          <w:rFonts w:cs="Times New Roman"/>
          <w:b/>
          <w:szCs w:val="24"/>
          <w:lang w:val="bg-BG"/>
        </w:rPr>
        <w:t>БЕНЕФИЦИЕНТЪТ</w:t>
      </w:r>
      <w:r w:rsidRPr="00105497">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105497">
        <w:rPr>
          <w:rFonts w:cs="Times New Roman"/>
          <w:b/>
          <w:szCs w:val="24"/>
          <w:lang w:val="bg-BG"/>
        </w:rPr>
        <w:t>БЕНЕФИЦИЕНТЪТ</w:t>
      </w:r>
      <w:r w:rsidRPr="00105497">
        <w:rPr>
          <w:rFonts w:cs="Times New Roman"/>
          <w:szCs w:val="24"/>
          <w:lang w:val="bg-BG"/>
        </w:rPr>
        <w:t xml:space="preserve"> се задължава да представя пред </w:t>
      </w:r>
      <w:r w:rsidRPr="00105497">
        <w:rPr>
          <w:rFonts w:cs="Times New Roman"/>
          <w:b/>
          <w:szCs w:val="24"/>
          <w:lang w:val="bg-BG"/>
        </w:rPr>
        <w:t>ФОНДА</w:t>
      </w:r>
      <w:r w:rsidRPr="00105497">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105497" w:rsidRDefault="000A2D4E" w:rsidP="000A2D4E">
      <w:pPr>
        <w:pStyle w:val="a9"/>
        <w:tabs>
          <w:tab w:val="center" w:pos="0"/>
        </w:tabs>
        <w:ind w:left="720"/>
        <w:rPr>
          <w:rFonts w:cs="Times New Roman"/>
          <w:szCs w:val="24"/>
          <w:lang w:val="bg-BG"/>
        </w:rPr>
      </w:pPr>
      <w:r w:rsidRPr="00105497">
        <w:rPr>
          <w:rFonts w:cs="Times New Roman"/>
          <w:szCs w:val="24"/>
          <w:lang w:val="bg-BG"/>
        </w:rPr>
        <w:t xml:space="preserve">4. застрахователната премия е за сметка на </w:t>
      </w:r>
      <w:r w:rsidRPr="00105497">
        <w:rPr>
          <w:rFonts w:cs="Times New Roman"/>
          <w:b/>
          <w:szCs w:val="24"/>
          <w:lang w:val="bg-BG"/>
        </w:rPr>
        <w:t>БЕНЕФИЦИЕНТА</w:t>
      </w:r>
      <w:r w:rsidRPr="00105497">
        <w:rPr>
          <w:rFonts w:cs="Times New Roman"/>
          <w:szCs w:val="24"/>
          <w:lang w:val="bg-BG"/>
        </w:rPr>
        <w:t>;</w:t>
      </w:r>
    </w:p>
    <w:p w:rsidR="000A2D4E" w:rsidRPr="00105497" w:rsidRDefault="000A2D4E" w:rsidP="000A2D4E">
      <w:pPr>
        <w:pStyle w:val="a9"/>
        <w:tabs>
          <w:tab w:val="center" w:pos="0"/>
        </w:tabs>
        <w:rPr>
          <w:rFonts w:cs="Times New Roman"/>
          <w:szCs w:val="24"/>
          <w:lang w:val="bg-BG"/>
        </w:rPr>
      </w:pPr>
      <w:r w:rsidRPr="00105497">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105497" w:rsidRDefault="000A2D4E" w:rsidP="000A2D4E">
      <w:pPr>
        <w:pStyle w:val="aff1"/>
        <w:ind w:firstLine="708"/>
        <w:rPr>
          <w:rFonts w:cs="Times New Roman"/>
          <w:color w:val="auto"/>
        </w:rPr>
      </w:pPr>
      <w:r w:rsidRPr="00105497">
        <w:rPr>
          <w:rFonts w:cs="Times New Roman"/>
          <w:b/>
          <w:color w:val="auto"/>
        </w:rPr>
        <w:t>(6)</w:t>
      </w:r>
      <w:r w:rsidRPr="00105497">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105497">
        <w:rPr>
          <w:rFonts w:cs="Times New Roman"/>
          <w:b/>
          <w:color w:val="auto"/>
        </w:rPr>
        <w:t>БЕНЕФИЦИЕНТЪТ</w:t>
      </w:r>
      <w:r w:rsidRPr="00105497">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105497">
        <w:rPr>
          <w:rFonts w:cs="Times New Roman"/>
          <w:b/>
          <w:color w:val="auto"/>
        </w:rPr>
        <w:t xml:space="preserve">ФОНДА </w:t>
      </w:r>
      <w:r w:rsidRPr="00105497">
        <w:rPr>
          <w:rFonts w:cs="Times New Roman"/>
          <w:color w:val="auto"/>
        </w:rPr>
        <w:t xml:space="preserve">обезщетение. </w:t>
      </w:r>
    </w:p>
    <w:p w:rsidR="000A2D4E" w:rsidRPr="00105497" w:rsidRDefault="000A2D4E" w:rsidP="000A2D4E">
      <w:pPr>
        <w:pStyle w:val="aff1"/>
        <w:ind w:firstLine="708"/>
        <w:rPr>
          <w:rFonts w:cs="Times New Roman"/>
          <w:color w:val="auto"/>
        </w:rPr>
      </w:pPr>
      <w:r w:rsidRPr="00105497">
        <w:rPr>
          <w:rFonts w:cs="Times New Roman"/>
          <w:b/>
          <w:color w:val="auto"/>
        </w:rPr>
        <w:t>(7)</w:t>
      </w:r>
      <w:r w:rsidRPr="00105497">
        <w:rPr>
          <w:rFonts w:cs="Times New Roman"/>
          <w:color w:val="auto"/>
        </w:rPr>
        <w:t xml:space="preserve"> В случай че е настъпила тотална щета на подпомаган актив </w:t>
      </w:r>
      <w:r w:rsidRPr="00105497">
        <w:rPr>
          <w:rFonts w:cs="Times New Roman"/>
          <w:b/>
          <w:color w:val="auto"/>
        </w:rPr>
        <w:t>БЕНЕФИЦИЕНТЪТ</w:t>
      </w:r>
      <w:r w:rsidRPr="00105497">
        <w:rPr>
          <w:rFonts w:cs="Times New Roman"/>
          <w:color w:val="auto"/>
        </w:rPr>
        <w:t xml:space="preserve"> се задължава незабавно и писмено да уведоми застрахователя и </w:t>
      </w:r>
      <w:r w:rsidRPr="00105497">
        <w:rPr>
          <w:rFonts w:cs="Times New Roman"/>
          <w:b/>
          <w:color w:val="auto"/>
        </w:rPr>
        <w:t>ФОНДА</w:t>
      </w:r>
      <w:r w:rsidRPr="00105497">
        <w:rPr>
          <w:rFonts w:cs="Times New Roman"/>
          <w:color w:val="auto"/>
        </w:rPr>
        <w:t xml:space="preserve"> за това, като в уведомлението до </w:t>
      </w:r>
      <w:r w:rsidRPr="00105497">
        <w:rPr>
          <w:rFonts w:cs="Times New Roman"/>
          <w:b/>
          <w:color w:val="auto"/>
        </w:rPr>
        <w:t>ФОНДА</w:t>
      </w:r>
      <w:r w:rsidRPr="00105497">
        <w:rPr>
          <w:rFonts w:cs="Times New Roman"/>
          <w:color w:val="auto"/>
        </w:rPr>
        <w:t xml:space="preserve"> има право да поиска от </w:t>
      </w:r>
      <w:r w:rsidRPr="00105497">
        <w:rPr>
          <w:rFonts w:cs="Times New Roman"/>
          <w:b/>
          <w:color w:val="auto"/>
        </w:rPr>
        <w:t>ФОНДА</w:t>
      </w:r>
      <w:r w:rsidRPr="00105497">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105497">
        <w:rPr>
          <w:rFonts w:cs="Times New Roman"/>
          <w:b/>
          <w:color w:val="auto"/>
        </w:rPr>
        <w:t>ФОНДЪТ</w:t>
      </w:r>
      <w:r w:rsidRPr="00105497">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105497">
        <w:rPr>
          <w:snapToGrid w:val="0"/>
        </w:rPr>
        <w:t>Наредба № 22 от 14.12.2015 г.</w:t>
      </w:r>
      <w:r w:rsidRPr="00105497">
        <w:rPr>
          <w:rFonts w:cs="Times New Roman"/>
          <w:color w:val="auto"/>
        </w:rPr>
        <w:t xml:space="preserve"> При разлика между размера на цената на </w:t>
      </w:r>
      <w:proofErr w:type="spellStart"/>
      <w:r w:rsidRPr="00105497">
        <w:rPr>
          <w:rFonts w:cs="Times New Roman"/>
          <w:color w:val="auto"/>
        </w:rPr>
        <w:t>новозакупения</w:t>
      </w:r>
      <w:proofErr w:type="spellEnd"/>
      <w:r w:rsidRPr="00105497">
        <w:rPr>
          <w:rFonts w:cs="Times New Roman"/>
          <w:color w:val="auto"/>
        </w:rPr>
        <w:t xml:space="preserve"> актив и тази, определена при спазване на изискванията по </w:t>
      </w:r>
      <w:r w:rsidRPr="00105497">
        <w:rPr>
          <w:rFonts w:cs="Times New Roman"/>
          <w:color w:val="auto"/>
        </w:rPr>
        <w:lastRenderedPageBreak/>
        <w:t xml:space="preserve">предходното изречение, </w:t>
      </w:r>
      <w:r w:rsidRPr="00105497">
        <w:rPr>
          <w:rFonts w:cs="Times New Roman"/>
          <w:b/>
          <w:color w:val="auto"/>
        </w:rPr>
        <w:t>ФОНДЪТ</w:t>
      </w:r>
      <w:r w:rsidRPr="00105497">
        <w:rPr>
          <w:rFonts w:cs="Times New Roman"/>
          <w:color w:val="auto"/>
        </w:rPr>
        <w:t xml:space="preserve"> удържа частта от дължимото му застрахователно обезщетение, съответстваща на тази разлика. </w:t>
      </w:r>
    </w:p>
    <w:p w:rsidR="000A2D4E" w:rsidRPr="00105497" w:rsidRDefault="000A2D4E" w:rsidP="000A2D4E">
      <w:pPr>
        <w:pStyle w:val="aff1"/>
        <w:ind w:firstLine="708"/>
        <w:rPr>
          <w:rFonts w:cs="Times New Roman"/>
          <w:color w:val="auto"/>
        </w:rPr>
      </w:pPr>
      <w:r w:rsidRPr="00105497">
        <w:rPr>
          <w:rFonts w:cs="Times New Roman"/>
          <w:b/>
          <w:color w:val="auto"/>
        </w:rPr>
        <w:t>(8)</w:t>
      </w:r>
      <w:r w:rsidRPr="00105497">
        <w:rPr>
          <w:rFonts w:cs="Times New Roman"/>
          <w:color w:val="auto"/>
        </w:rPr>
        <w:t xml:space="preserve"> След закупуване на новия актив и представяне на всички документи, удостоверяващи направения разход, </w:t>
      </w:r>
      <w:r w:rsidRPr="00105497">
        <w:rPr>
          <w:rFonts w:cs="Times New Roman"/>
          <w:b/>
          <w:color w:val="auto"/>
        </w:rPr>
        <w:t>ФОНДЪТ</w:t>
      </w:r>
      <w:r w:rsidRPr="00105497">
        <w:rPr>
          <w:rFonts w:cs="Times New Roman"/>
          <w:color w:val="auto"/>
        </w:rPr>
        <w:t xml:space="preserve"> дава писмено съгласие пред застрахователя за изплащане на застрахователното обезщетение в полза на </w:t>
      </w:r>
      <w:r w:rsidRPr="00105497">
        <w:rPr>
          <w:rFonts w:cs="Times New Roman"/>
          <w:b/>
          <w:color w:val="auto"/>
        </w:rPr>
        <w:t>БЕНЕФИЦИЕНТА</w:t>
      </w:r>
      <w:r w:rsidRPr="00105497">
        <w:rPr>
          <w:rFonts w:cs="Times New Roman"/>
          <w:color w:val="auto"/>
        </w:rPr>
        <w:t>, като удържа в своя полза разликата по ал. 7, изречение последно (ако такава е налице).</w:t>
      </w:r>
    </w:p>
    <w:p w:rsidR="000A2D4E" w:rsidRPr="00105497" w:rsidRDefault="000A2D4E" w:rsidP="000A2D4E">
      <w:pPr>
        <w:pStyle w:val="aff1"/>
        <w:ind w:firstLine="708"/>
        <w:rPr>
          <w:rFonts w:cs="Times New Roman"/>
          <w:color w:val="auto"/>
        </w:rPr>
      </w:pPr>
      <w:r w:rsidRPr="00105497">
        <w:rPr>
          <w:rFonts w:cs="Times New Roman"/>
          <w:b/>
          <w:color w:val="auto"/>
        </w:rPr>
        <w:t>(9)</w:t>
      </w:r>
      <w:r w:rsidRPr="00105497">
        <w:rPr>
          <w:rFonts w:cs="Times New Roman"/>
          <w:color w:val="auto"/>
        </w:rPr>
        <w:t xml:space="preserve"> В случай на отказ от страна на застрахователя да изплати обезщетение по договора за застраховка, </w:t>
      </w:r>
      <w:r w:rsidRPr="00105497">
        <w:rPr>
          <w:rFonts w:cs="Times New Roman"/>
          <w:b/>
          <w:color w:val="auto"/>
        </w:rPr>
        <w:t>БЕНЕФИЦИЕНТЪТ</w:t>
      </w:r>
      <w:r w:rsidRPr="00105497">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105497" w:rsidRDefault="000A2D4E" w:rsidP="000A2D4E">
      <w:pPr>
        <w:pStyle w:val="aff1"/>
        <w:ind w:firstLine="708"/>
        <w:rPr>
          <w:rFonts w:cs="Times New Roman"/>
          <w:color w:val="auto"/>
        </w:rPr>
      </w:pPr>
    </w:p>
    <w:p w:rsidR="000A2D4E" w:rsidRPr="00105497" w:rsidRDefault="000A2D4E" w:rsidP="000A2D4E">
      <w:pPr>
        <w:pStyle w:val="a9"/>
        <w:tabs>
          <w:tab w:val="center" w:pos="0"/>
        </w:tabs>
        <w:ind w:firstLine="720"/>
        <w:rPr>
          <w:rFonts w:cs="Times New Roman"/>
          <w:szCs w:val="24"/>
          <w:lang w:val="bg-BG"/>
        </w:rPr>
      </w:pPr>
      <w:r w:rsidRPr="00105497">
        <w:rPr>
          <w:rFonts w:cs="Times New Roman"/>
          <w:b/>
          <w:szCs w:val="24"/>
          <w:lang w:val="bg-BG"/>
        </w:rPr>
        <w:t>Чл. 15. (1)БЕНЕФИЦИЕНТЪТ</w:t>
      </w:r>
      <w:r w:rsidRPr="00105497">
        <w:rPr>
          <w:rFonts w:cs="Times New Roman"/>
          <w:szCs w:val="24"/>
          <w:lang w:val="bg-BG"/>
        </w:rPr>
        <w:t xml:space="preserve"> се задължава да:</w:t>
      </w:r>
    </w:p>
    <w:p w:rsidR="000A2D4E" w:rsidRPr="00105497" w:rsidRDefault="000A2D4E" w:rsidP="000A2D4E">
      <w:pPr>
        <w:pStyle w:val="a9"/>
        <w:tabs>
          <w:tab w:val="center" w:pos="0"/>
        </w:tabs>
        <w:ind w:firstLine="720"/>
        <w:rPr>
          <w:rFonts w:cs="Times New Roman"/>
          <w:szCs w:val="24"/>
          <w:lang w:val="bg-BG"/>
        </w:rPr>
      </w:pPr>
      <w:r w:rsidRPr="00105497">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МИГ.Изискването за седалище и адрес на управление не се прилага по отношение на община:</w:t>
      </w:r>
    </w:p>
    <w:p w:rsidR="000A2D4E" w:rsidRPr="00105497" w:rsidRDefault="000A2D4E" w:rsidP="000A2D4E">
      <w:pPr>
        <w:pStyle w:val="a9"/>
        <w:tabs>
          <w:tab w:val="center" w:pos="0"/>
          <w:tab w:val="left" w:pos="993"/>
        </w:tabs>
        <w:ind w:firstLine="709"/>
        <w:rPr>
          <w:rFonts w:cs="Times New Roman"/>
          <w:szCs w:val="24"/>
          <w:lang w:val="bg-BG"/>
        </w:rPr>
      </w:pPr>
      <w:r w:rsidRPr="00105497">
        <w:rPr>
          <w:rFonts w:cs="Times New Roman"/>
          <w:szCs w:val="24"/>
          <w:lang w:val="bg-BG"/>
        </w:rPr>
        <w:t>а) включена в Приложение № 1от Наредба № 22 от 14.12.2015 г., която има седалище в съответния областен град</w:t>
      </w:r>
    </w:p>
    <w:p w:rsidR="000A2D4E" w:rsidRPr="00105497" w:rsidRDefault="000A2D4E" w:rsidP="000A2D4E">
      <w:pPr>
        <w:pStyle w:val="a9"/>
        <w:tabs>
          <w:tab w:val="center" w:pos="0"/>
          <w:tab w:val="left" w:pos="993"/>
        </w:tabs>
        <w:ind w:firstLine="709"/>
        <w:rPr>
          <w:rFonts w:cs="Times New Roman"/>
          <w:szCs w:val="24"/>
          <w:lang w:val="bg-BG"/>
        </w:rPr>
      </w:pPr>
      <w:r w:rsidRPr="00105497">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Pr="00105497" w:rsidRDefault="000A2D4E" w:rsidP="000A2D4E">
      <w:pPr>
        <w:pStyle w:val="a9"/>
        <w:tabs>
          <w:tab w:val="center" w:pos="0"/>
          <w:tab w:val="left" w:pos="993"/>
        </w:tabs>
        <w:ind w:firstLine="709"/>
        <w:rPr>
          <w:rFonts w:cs="Times New Roman"/>
          <w:szCs w:val="24"/>
          <w:lang w:val="bg-BG"/>
        </w:rPr>
      </w:pPr>
      <w:r w:rsidRPr="00105497">
        <w:rPr>
          <w:rFonts w:cs="Times New Roman"/>
          <w:szCs w:val="24"/>
          <w:lang w:val="bg-BG"/>
        </w:rPr>
        <w:t>в) когато в обхвата на стратегията за ВОМР е включена част от територията й.</w:t>
      </w:r>
    </w:p>
    <w:p w:rsidR="000A2D4E" w:rsidRPr="00105497" w:rsidRDefault="000A2D4E" w:rsidP="000A2D4E">
      <w:pPr>
        <w:pStyle w:val="a9"/>
        <w:tabs>
          <w:tab w:val="center" w:pos="0"/>
          <w:tab w:val="left" w:pos="993"/>
        </w:tabs>
        <w:ind w:firstLine="709"/>
        <w:rPr>
          <w:rFonts w:cs="Times New Roman"/>
          <w:szCs w:val="24"/>
          <w:lang w:val="bg-BG"/>
        </w:rPr>
      </w:pPr>
      <w:r w:rsidRPr="00105497">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105497" w:rsidRDefault="000A2D4E" w:rsidP="000A2D4E">
      <w:pPr>
        <w:pStyle w:val="a9"/>
        <w:tabs>
          <w:tab w:val="center" w:pos="0"/>
          <w:tab w:val="left" w:pos="993"/>
        </w:tabs>
        <w:ind w:firstLine="709"/>
        <w:rPr>
          <w:rFonts w:cs="Times New Roman"/>
          <w:szCs w:val="24"/>
          <w:lang w:val="bg-BG"/>
        </w:rPr>
      </w:pPr>
      <w:r w:rsidRPr="00105497">
        <w:rPr>
          <w:rFonts w:cs="Times New Roman"/>
          <w:szCs w:val="24"/>
          <w:lang w:val="bg-BG"/>
        </w:rPr>
        <w:t xml:space="preserve">3. най-късно до подаването на искане за окончателно плащане да отговаря и в срока по чл. 6, ал. </w:t>
      </w:r>
      <w:r w:rsidRPr="00105497">
        <w:rPr>
          <w:rFonts w:cs="Times New Roman"/>
          <w:strike/>
          <w:szCs w:val="24"/>
          <w:lang w:val="bg-BG"/>
        </w:rPr>
        <w:t>4</w:t>
      </w:r>
      <w:r w:rsidRPr="00105497">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105497">
        <w:rPr>
          <w:rFonts w:cs="Times New Roman"/>
          <w:szCs w:val="24"/>
          <w:lang w:val="bg-BG"/>
        </w:rPr>
        <w:t>фитосанитарните</w:t>
      </w:r>
      <w:proofErr w:type="spellEnd"/>
      <w:r w:rsidRPr="00105497">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105497" w:rsidRDefault="000A2D4E" w:rsidP="000A2D4E">
      <w:pPr>
        <w:pStyle w:val="a9"/>
        <w:tabs>
          <w:tab w:val="center" w:pos="0"/>
          <w:tab w:val="left" w:pos="993"/>
        </w:tabs>
        <w:ind w:firstLine="709"/>
        <w:rPr>
          <w:rFonts w:cs="Times New Roman"/>
          <w:szCs w:val="24"/>
          <w:shd w:val="clear" w:color="auto" w:fill="FEFEFE"/>
          <w:lang w:val="bg-BG"/>
        </w:rPr>
      </w:pPr>
      <w:r w:rsidRPr="00105497">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105497">
        <w:rPr>
          <w:rFonts w:cs="Times New Roman"/>
          <w:b/>
          <w:szCs w:val="24"/>
          <w:lang w:val="bg-BG"/>
        </w:rPr>
        <w:t>ФОНДА</w:t>
      </w:r>
      <w:r w:rsidRPr="00105497">
        <w:rPr>
          <w:rFonts w:cs="Times New Roman"/>
          <w:szCs w:val="24"/>
          <w:lang w:val="bg-BG"/>
        </w:rPr>
        <w:t xml:space="preserve"> за извършени промени в процеса на изпълнение на проекта по отношение на одобрени </w:t>
      </w:r>
      <w:r w:rsidRPr="00105497">
        <w:rPr>
          <w:rFonts w:cs="Times New Roman"/>
          <w:szCs w:val="24"/>
          <w:shd w:val="clear" w:color="auto" w:fill="FEFEFE"/>
          <w:lang w:val="bg-BG"/>
        </w:rPr>
        <w:t xml:space="preserve">технически параметри/спецификации на подпомаганите активи, одобрените количествено-стойностни </w:t>
      </w:r>
      <w:proofErr w:type="spellStart"/>
      <w:r w:rsidRPr="00105497">
        <w:rPr>
          <w:rFonts w:cs="Times New Roman"/>
          <w:szCs w:val="24"/>
          <w:shd w:val="clear" w:color="auto" w:fill="FEFEFE"/>
          <w:lang w:val="bg-BG"/>
        </w:rPr>
        <w:t>сметкии</w:t>
      </w:r>
      <w:proofErr w:type="spellEnd"/>
      <w:r w:rsidRPr="00105497">
        <w:rPr>
          <w:rFonts w:cs="Times New Roman"/>
          <w:szCs w:val="24"/>
          <w:shd w:val="clear" w:color="auto" w:fill="FEFEFE"/>
          <w:lang w:val="bg-BG"/>
        </w:rPr>
        <w:t>/или спецификации на подпомаганите дейности;</w:t>
      </w:r>
    </w:p>
    <w:p w:rsidR="000A2D4E" w:rsidRPr="00105497" w:rsidRDefault="000A2D4E" w:rsidP="000A2D4E">
      <w:pPr>
        <w:pStyle w:val="a9"/>
        <w:tabs>
          <w:tab w:val="center" w:pos="0"/>
          <w:tab w:val="left" w:pos="993"/>
        </w:tabs>
        <w:ind w:firstLine="709"/>
        <w:rPr>
          <w:rFonts w:cs="Times New Roman"/>
          <w:strike/>
          <w:szCs w:val="24"/>
          <w:lang w:val="bg-BG"/>
        </w:rPr>
      </w:pPr>
      <w:r w:rsidRPr="00105497">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rsidR="000A2D4E" w:rsidRPr="00105497" w:rsidRDefault="000A2D4E" w:rsidP="000A2D4E">
      <w:pPr>
        <w:ind w:firstLine="708"/>
        <w:jc w:val="both"/>
        <w:rPr>
          <w:rFonts w:cs="Times New Roman"/>
          <w:sz w:val="24"/>
          <w:szCs w:val="24"/>
          <w:lang w:val="bg-BG"/>
        </w:rPr>
      </w:pPr>
      <w:r w:rsidRPr="00105497">
        <w:rPr>
          <w:rFonts w:cs="Times New Roman"/>
          <w:sz w:val="24"/>
          <w:szCs w:val="24"/>
          <w:shd w:val="clear" w:color="auto" w:fill="FEFEFE"/>
          <w:lang w:val="bg-BG"/>
        </w:rPr>
        <w:t xml:space="preserve">6. </w:t>
      </w:r>
      <w:r w:rsidRPr="00105497">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rsidR="000A2D4E" w:rsidRPr="00105497" w:rsidRDefault="000A2D4E" w:rsidP="000A2D4E">
      <w:pPr>
        <w:pStyle w:val="a9"/>
        <w:tabs>
          <w:tab w:val="center" w:pos="0"/>
          <w:tab w:val="left" w:pos="993"/>
        </w:tabs>
        <w:ind w:firstLine="709"/>
        <w:rPr>
          <w:rFonts w:cs="Times New Roman"/>
          <w:szCs w:val="24"/>
          <w:lang w:val="bg-BG"/>
        </w:rPr>
      </w:pPr>
      <w:r w:rsidRPr="00105497">
        <w:rPr>
          <w:rFonts w:cs="Times New Roman"/>
          <w:b/>
          <w:iCs/>
          <w:szCs w:val="24"/>
          <w:lang w:val="bg-BG"/>
        </w:rPr>
        <w:t>(2)</w:t>
      </w:r>
      <w:r w:rsidRPr="00105497">
        <w:rPr>
          <w:rFonts w:cs="Times New Roman"/>
          <w:b/>
          <w:szCs w:val="24"/>
          <w:lang w:val="bg-BG"/>
        </w:rPr>
        <w:t>БЕНЕФИЦИЕНТЪТ с</w:t>
      </w:r>
      <w:r w:rsidRPr="00105497">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105497" w:rsidRDefault="000A2D4E" w:rsidP="000A2D4E">
      <w:pPr>
        <w:pStyle w:val="a9"/>
        <w:tabs>
          <w:tab w:val="center" w:pos="0"/>
          <w:tab w:val="left" w:pos="993"/>
        </w:tabs>
        <w:ind w:firstLine="709"/>
        <w:rPr>
          <w:rFonts w:cs="Times New Roman"/>
          <w:szCs w:val="24"/>
          <w:lang w:val="bg-BG"/>
        </w:rPr>
      </w:pPr>
      <w:r w:rsidRPr="00105497">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0A2D4E" w:rsidRPr="00105497" w:rsidRDefault="000A2D4E" w:rsidP="000A2D4E">
      <w:pPr>
        <w:pStyle w:val="a9"/>
        <w:tabs>
          <w:tab w:val="center" w:pos="0"/>
          <w:tab w:val="left" w:pos="993"/>
        </w:tabs>
        <w:ind w:firstLine="709"/>
        <w:rPr>
          <w:rFonts w:cs="Times New Roman"/>
          <w:szCs w:val="24"/>
          <w:lang w:val="bg-BG"/>
        </w:rPr>
      </w:pPr>
      <w:r w:rsidRPr="00105497">
        <w:rPr>
          <w:rFonts w:cs="Times New Roman"/>
          <w:szCs w:val="24"/>
          <w:lang w:val="bg-BG"/>
        </w:rPr>
        <w:t>2. да използва закупените/подобрените/реконструирани/изградени въз основа на одобрения проект активи по предназначение</w:t>
      </w:r>
      <w:r w:rsidR="00105497">
        <w:rPr>
          <w:rFonts w:cs="Times New Roman"/>
          <w:szCs w:val="24"/>
          <w:lang w:val="bg-BG"/>
        </w:rPr>
        <w:t xml:space="preserve"> </w:t>
      </w:r>
      <w:r w:rsidRPr="00105497">
        <w:rPr>
          <w:rFonts w:cs="Times New Roman"/>
          <w:szCs w:val="24"/>
          <w:lang w:val="bg-BG"/>
        </w:rPr>
        <w:t xml:space="preserve">и изпълнява дейностите – обект на подпомагане по този договор, съгласно съответното им предназначение, посочено в </w:t>
      </w:r>
      <w:proofErr w:type="spellStart"/>
      <w:r w:rsidRPr="00105497">
        <w:rPr>
          <w:rFonts w:cs="Times New Roman"/>
          <w:szCs w:val="24"/>
          <w:lang w:val="bg-BG"/>
        </w:rPr>
        <w:t>бизнесплана</w:t>
      </w:r>
      <w:proofErr w:type="spellEnd"/>
      <w:r w:rsidRPr="00105497">
        <w:rPr>
          <w:rFonts w:cs="Times New Roman"/>
          <w:szCs w:val="24"/>
          <w:lang w:val="bg-BG"/>
        </w:rPr>
        <w:t xml:space="preserve"> към </w:t>
      </w:r>
      <w:r w:rsidRPr="00105497">
        <w:rPr>
          <w:rFonts w:cs="Times New Roman"/>
          <w:szCs w:val="24"/>
          <w:shd w:val="clear" w:color="auto" w:fill="FEFEFE"/>
          <w:lang w:val="bg-BG"/>
        </w:rPr>
        <w:t>проектното предложение когато има такъв</w:t>
      </w:r>
      <w:r w:rsidRPr="00105497">
        <w:rPr>
          <w:rFonts w:cs="Times New Roman"/>
          <w:szCs w:val="24"/>
          <w:lang w:val="bg-BG"/>
        </w:rPr>
        <w:t xml:space="preserve">, освен </w:t>
      </w:r>
      <w:r w:rsidRPr="00105497">
        <w:rPr>
          <w:rFonts w:cs="Times New Roman"/>
          <w:szCs w:val="24"/>
          <w:shd w:val="clear" w:color="auto" w:fill="FEFEFE"/>
          <w:lang w:val="bg-BG"/>
        </w:rPr>
        <w:t>при подмяната на оборудване с изтекъл амортизационен срок.</w:t>
      </w:r>
      <w:r w:rsidRPr="00105497">
        <w:rPr>
          <w:rFonts w:cs="Times New Roman"/>
          <w:szCs w:val="24"/>
          <w:lang w:val="bg-BG"/>
        </w:rPr>
        <w:t xml:space="preserve"> В последния  случай подмяната е допустима за </w:t>
      </w:r>
      <w:proofErr w:type="spellStart"/>
      <w:r w:rsidRPr="00105497">
        <w:rPr>
          <w:rFonts w:cs="Times New Roman"/>
          <w:szCs w:val="24"/>
          <w:lang w:val="bg-BG"/>
        </w:rPr>
        <w:t>новопроизведено</w:t>
      </w:r>
      <w:proofErr w:type="spellEnd"/>
      <w:r w:rsidRPr="00105497">
        <w:rPr>
          <w:rFonts w:cs="Times New Roman"/>
          <w:szCs w:val="24"/>
          <w:lang w:val="bg-BG"/>
        </w:rPr>
        <w:t xml:space="preserve"> оборудване със сходни характеристики и може да се извърши след изричното одобрение от </w:t>
      </w:r>
      <w:r w:rsidRPr="00105497">
        <w:rPr>
          <w:rFonts w:cs="Times New Roman"/>
          <w:b/>
          <w:szCs w:val="24"/>
          <w:lang w:val="bg-BG"/>
        </w:rPr>
        <w:t>ФОНДА</w:t>
      </w:r>
      <w:r w:rsidRPr="00105497">
        <w:rPr>
          <w:rFonts w:cs="Times New Roman"/>
          <w:szCs w:val="24"/>
          <w:lang w:val="bg-BG"/>
        </w:rPr>
        <w:t>;</w:t>
      </w:r>
    </w:p>
    <w:p w:rsidR="000A2D4E" w:rsidRPr="00105497" w:rsidRDefault="000A2D4E" w:rsidP="000A2D4E">
      <w:pPr>
        <w:pStyle w:val="a9"/>
        <w:tabs>
          <w:tab w:val="center" w:pos="0"/>
          <w:tab w:val="left" w:pos="993"/>
        </w:tabs>
        <w:ind w:firstLine="709"/>
        <w:rPr>
          <w:rFonts w:cs="Times New Roman"/>
          <w:szCs w:val="24"/>
          <w:lang w:val="bg-BG"/>
        </w:rPr>
      </w:pPr>
      <w:r w:rsidRPr="00105497">
        <w:rPr>
          <w:rFonts w:cs="Times New Roman"/>
          <w:szCs w:val="24"/>
          <w:lang w:val="bg-BG"/>
        </w:rPr>
        <w:lastRenderedPageBreak/>
        <w:t xml:space="preserve">3. под каквато и да е форма да не преотстъпва ползването и да не извършва разпоредителни сделки с </w:t>
      </w:r>
      <w:proofErr w:type="spellStart"/>
      <w:r w:rsidRPr="00105497">
        <w:rPr>
          <w:rFonts w:cs="Times New Roman"/>
          <w:szCs w:val="24"/>
          <w:lang w:val="bg-BG"/>
        </w:rPr>
        <w:t>отчуждителен</w:t>
      </w:r>
      <w:proofErr w:type="spellEnd"/>
      <w:r w:rsidRPr="00105497">
        <w:rPr>
          <w:rFonts w:cs="Times New Roman"/>
          <w:szCs w:val="24"/>
          <w:lang w:val="bg-BG"/>
        </w:rPr>
        <w:t xml:space="preserve"> ефект по отношение на </w:t>
      </w:r>
      <w:r w:rsidRPr="00105497">
        <w:rPr>
          <w:rFonts w:cs="Times New Roman"/>
          <w:szCs w:val="24"/>
          <w:shd w:val="clear" w:color="auto" w:fill="FEFEFE"/>
          <w:lang w:val="bg-BG"/>
        </w:rPr>
        <w:t>активи - предмет на подпомагане по този договор</w:t>
      </w:r>
      <w:r w:rsidRPr="00105497">
        <w:rPr>
          <w:rFonts w:cs="Times New Roman"/>
          <w:szCs w:val="24"/>
          <w:lang w:val="bg-BG"/>
        </w:rPr>
        <w:t xml:space="preserve">, както и да не допуска принудително изпълнение върху такива активи, освен в случаите </w:t>
      </w:r>
      <w:r w:rsidRPr="00105497">
        <w:rPr>
          <w:rFonts w:cs="Times New Roman"/>
          <w:szCs w:val="24"/>
          <w:shd w:val="clear" w:color="auto" w:fill="FEFEFE"/>
          <w:lang w:val="bg-BG"/>
        </w:rPr>
        <w:t>при подмяната на оборудване с изтекъл амортизационен срок</w:t>
      </w:r>
      <w:r w:rsidRPr="00105497">
        <w:rPr>
          <w:rFonts w:cs="Times New Roman"/>
          <w:szCs w:val="24"/>
          <w:lang w:val="bg-BG"/>
        </w:rPr>
        <w:t xml:space="preserve">. В последния  случай подмяната е допустима за </w:t>
      </w:r>
      <w:proofErr w:type="spellStart"/>
      <w:r w:rsidRPr="00105497">
        <w:rPr>
          <w:rFonts w:cs="Times New Roman"/>
          <w:szCs w:val="24"/>
          <w:lang w:val="bg-BG"/>
        </w:rPr>
        <w:t>новопроизведено</w:t>
      </w:r>
      <w:proofErr w:type="spellEnd"/>
      <w:r w:rsidRPr="00105497">
        <w:rPr>
          <w:rFonts w:cs="Times New Roman"/>
          <w:szCs w:val="24"/>
          <w:lang w:val="bg-BG"/>
        </w:rPr>
        <w:t xml:space="preserve"> оборудване със сходни характеристики и може да се извърши след изрично одобрение от </w:t>
      </w:r>
      <w:r w:rsidRPr="00105497">
        <w:rPr>
          <w:rFonts w:cs="Times New Roman"/>
          <w:b/>
          <w:szCs w:val="24"/>
          <w:lang w:val="bg-BG"/>
        </w:rPr>
        <w:t>ФОНДА</w:t>
      </w:r>
      <w:r w:rsidRPr="00105497">
        <w:rPr>
          <w:rFonts w:cs="Times New Roman"/>
          <w:szCs w:val="24"/>
          <w:lang w:val="bg-BG"/>
        </w:rPr>
        <w:t>;</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4. да не преустановява подпомогнатата дейност;</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5. да</w:t>
      </w:r>
      <w:r w:rsidR="00105497">
        <w:rPr>
          <w:rFonts w:cs="Times New Roman"/>
          <w:sz w:val="24"/>
          <w:szCs w:val="24"/>
          <w:shd w:val="clear" w:color="auto" w:fill="FEFEFE"/>
          <w:lang w:val="bg-BG"/>
        </w:rPr>
        <w:t xml:space="preserve"> </w:t>
      </w:r>
      <w:r w:rsidRPr="00105497">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b/>
          <w:sz w:val="24"/>
          <w:szCs w:val="24"/>
          <w:shd w:val="clear" w:color="auto" w:fill="FEFEFE"/>
          <w:lang w:val="bg-BG"/>
        </w:rPr>
        <w:t xml:space="preserve"> (3)</w:t>
      </w:r>
      <w:r w:rsidR="00105497">
        <w:rPr>
          <w:rFonts w:cs="Times New Roman"/>
          <w:b/>
          <w:sz w:val="24"/>
          <w:szCs w:val="24"/>
          <w:shd w:val="clear" w:color="auto" w:fill="FEFEFE"/>
          <w:lang w:val="bg-BG"/>
        </w:rPr>
        <w:t xml:space="preserve"> </w:t>
      </w:r>
      <w:r w:rsidRPr="00105497">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b/>
          <w:sz w:val="24"/>
          <w:szCs w:val="24"/>
          <w:shd w:val="clear" w:color="auto" w:fill="FEFEFE"/>
          <w:lang w:val="bg-BG"/>
        </w:rPr>
        <w:t>(4)</w:t>
      </w:r>
      <w:r w:rsidRPr="00105497">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b/>
          <w:sz w:val="24"/>
          <w:szCs w:val="24"/>
          <w:shd w:val="clear" w:color="auto" w:fill="FEFEFE"/>
          <w:lang w:val="bg-BG"/>
        </w:rPr>
        <w:t>(5)</w:t>
      </w:r>
      <w:r w:rsidRPr="00105497">
        <w:rPr>
          <w:rFonts w:cs="Times New Roman"/>
          <w:sz w:val="24"/>
          <w:szCs w:val="24"/>
          <w:shd w:val="clear" w:color="auto" w:fill="FEFEFE"/>
          <w:lang w:val="bg-BG"/>
        </w:rPr>
        <w:t xml:space="preserve"> Бенефициентът се задължава в срока по чл. 6, ал. 4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b/>
          <w:sz w:val="24"/>
          <w:szCs w:val="24"/>
          <w:shd w:val="clear" w:color="auto" w:fill="FEFEFE"/>
          <w:lang w:val="bg-BG"/>
        </w:rPr>
        <w:t>(6)</w:t>
      </w:r>
      <w:r w:rsidRPr="00105497">
        <w:rPr>
          <w:rFonts w:cs="Times New Roman"/>
          <w:sz w:val="24"/>
          <w:szCs w:val="24"/>
          <w:shd w:val="clear" w:color="auto" w:fill="FEFEFE"/>
          <w:lang w:val="bg-BG"/>
        </w:rPr>
        <w:t>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b/>
          <w:sz w:val="24"/>
          <w:szCs w:val="24"/>
          <w:shd w:val="clear" w:color="auto" w:fill="FEFEFE"/>
          <w:lang w:val="bg-BG"/>
        </w:rPr>
        <w:t>(7)БЕНЕФИЦИЕНТЪТ</w:t>
      </w:r>
      <w:r w:rsidRPr="00105497">
        <w:rPr>
          <w:rFonts w:cs="Times New Roman"/>
          <w:sz w:val="24"/>
          <w:szCs w:val="24"/>
          <w:shd w:val="clear" w:color="auto" w:fill="FEFEFE"/>
          <w:lang w:val="bg-BG"/>
        </w:rPr>
        <w:t xml:space="preserve"> се задължава да съхранява документацията относно получената помощ </w:t>
      </w:r>
      <w:proofErr w:type="spellStart"/>
      <w:r w:rsidRPr="00105497">
        <w:rPr>
          <w:rFonts w:cs="Times New Roman"/>
          <w:sz w:val="24"/>
          <w:szCs w:val="24"/>
          <w:shd w:val="clear" w:color="auto" w:fill="FEFEFE"/>
          <w:lang w:val="bg-BG"/>
        </w:rPr>
        <w:t>de</w:t>
      </w:r>
      <w:proofErr w:type="spellEnd"/>
      <w:r w:rsidRPr="00105497">
        <w:rPr>
          <w:rFonts w:cs="Times New Roman"/>
          <w:sz w:val="24"/>
          <w:szCs w:val="24"/>
          <w:shd w:val="clear" w:color="auto" w:fill="FEFEFE"/>
          <w:lang w:val="bg-BG"/>
        </w:rPr>
        <w:t xml:space="preserve"> </w:t>
      </w:r>
      <w:proofErr w:type="spellStart"/>
      <w:r w:rsidRPr="00105497">
        <w:rPr>
          <w:rFonts w:cs="Times New Roman"/>
          <w:sz w:val="24"/>
          <w:szCs w:val="24"/>
          <w:shd w:val="clear" w:color="auto" w:fill="FEFEFE"/>
          <w:lang w:val="bg-BG"/>
        </w:rPr>
        <w:t>minimisза</w:t>
      </w:r>
      <w:proofErr w:type="spellEnd"/>
      <w:r w:rsidRPr="00105497">
        <w:rPr>
          <w:rFonts w:cs="Times New Roman"/>
          <w:sz w:val="24"/>
          <w:szCs w:val="24"/>
          <w:shd w:val="clear" w:color="auto" w:fill="FEFEFE"/>
          <w:lang w:val="bg-BG"/>
        </w:rPr>
        <w:t xml:space="preserve">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05497">
        <w:rPr>
          <w:rFonts w:cs="Times New Roman"/>
          <w:sz w:val="24"/>
          <w:szCs w:val="24"/>
          <w:shd w:val="clear" w:color="auto" w:fill="FEFEFE"/>
          <w:lang w:val="bg-BG"/>
        </w:rPr>
        <w:t>.</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b/>
          <w:sz w:val="24"/>
          <w:szCs w:val="24"/>
          <w:shd w:val="clear" w:color="auto" w:fill="FEFEFE"/>
          <w:lang w:val="bg-BG"/>
        </w:rPr>
        <w:t>Чл. 16 (1)БЕНЕФИЦИЕНТЪТ</w:t>
      </w:r>
      <w:r w:rsidRPr="00105497">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105497" w:rsidRDefault="000A2D4E" w:rsidP="001D389B">
      <w:pPr>
        <w:pStyle w:val="a9"/>
        <w:tabs>
          <w:tab w:val="left" w:pos="426"/>
        </w:tabs>
        <w:rPr>
          <w:lang w:val="bg-BG"/>
        </w:rPr>
      </w:pPr>
      <w:r w:rsidRPr="00105497">
        <w:rPr>
          <w:b/>
          <w:iCs/>
          <w:lang w:val="bg-BG"/>
        </w:rPr>
        <w:tab/>
        <w:t>(2)</w:t>
      </w:r>
      <w:r w:rsidRPr="00105497">
        <w:rPr>
          <w:rFonts w:cs="Times New Roman"/>
          <w:b/>
          <w:szCs w:val="24"/>
          <w:lang w:val="bg-BG"/>
        </w:rPr>
        <w:t>БЕНЕФИЦИЕНТЪТ</w:t>
      </w:r>
      <w:r w:rsidRPr="00105497">
        <w:rPr>
          <w:iCs/>
          <w:szCs w:val="24"/>
          <w:lang w:val="bg-BG"/>
        </w:rPr>
        <w:t xml:space="preserve"> е длъжен при възлагане на дейностите по одобрения проект да спазва всички изисквания, регламентирани в у</w:t>
      </w:r>
      <w:r w:rsidRPr="00105497">
        <w:rPr>
          <w:szCs w:val="24"/>
          <w:lang w:val="bg-BG"/>
        </w:rPr>
        <w:t xml:space="preserve">твърдена от изпълнителния директор на </w:t>
      </w:r>
      <w:r w:rsidRPr="00105497">
        <w:rPr>
          <w:b/>
          <w:szCs w:val="24"/>
          <w:lang w:val="bg-BG"/>
        </w:rPr>
        <w:t>ФОНДА</w:t>
      </w:r>
      <w:r w:rsidRPr="00105497">
        <w:rPr>
          <w:szCs w:val="24"/>
          <w:lang w:val="bg-BG"/>
        </w:rPr>
        <w:t xml:space="preserve"> процедура за контрол по ЗУСЕСИФ. С подписването на този договор </w:t>
      </w:r>
      <w:r w:rsidRPr="00105497">
        <w:rPr>
          <w:rFonts w:cs="Times New Roman"/>
          <w:b/>
          <w:szCs w:val="24"/>
          <w:lang w:val="bg-BG"/>
        </w:rPr>
        <w:t>БЕНЕФИЦИЕНТЪТ</w:t>
      </w:r>
      <w:r w:rsidRPr="00105497">
        <w:rPr>
          <w:szCs w:val="24"/>
          <w:lang w:val="bg-BG"/>
        </w:rPr>
        <w:t xml:space="preserve"> декларира, че е запознат с процедурата, публикувана на официалната интернет страница на </w:t>
      </w:r>
      <w:r w:rsidRPr="00105497">
        <w:rPr>
          <w:b/>
          <w:szCs w:val="24"/>
          <w:lang w:val="bg-BG"/>
        </w:rPr>
        <w:t>ФОНДА</w:t>
      </w:r>
      <w:r w:rsidRPr="00105497">
        <w:rPr>
          <w:szCs w:val="24"/>
          <w:lang w:val="bg-BG"/>
        </w:rPr>
        <w:t xml:space="preserve"> (</w:t>
      </w:r>
      <w:hyperlink r:id="rId17" w:history="1">
        <w:r w:rsidRPr="00105497">
          <w:rPr>
            <w:rStyle w:val="a5"/>
            <w:szCs w:val="24"/>
            <w:lang w:val="bg-BG"/>
          </w:rPr>
          <w:t>http://www.dfz.bg</w:t>
        </w:r>
      </w:hyperlink>
      <w:r w:rsidRPr="00105497">
        <w:rPr>
          <w:szCs w:val="24"/>
          <w:lang w:val="bg-BG"/>
        </w:rPr>
        <w:t xml:space="preserve">), включително промените, станали </w:t>
      </w:r>
      <w:r w:rsidRPr="00105497">
        <w:rPr>
          <w:lang w:val="bg-BG"/>
        </w:rPr>
        <w:t xml:space="preserve">задължителни за </w:t>
      </w:r>
      <w:r w:rsidRPr="00105497">
        <w:rPr>
          <w:rFonts w:cs="Times New Roman"/>
          <w:b/>
          <w:lang w:val="bg-BG"/>
        </w:rPr>
        <w:t>БЕНЕФИЦИЕНТА</w:t>
      </w:r>
      <w:r w:rsidR="00105497">
        <w:rPr>
          <w:rFonts w:cs="Times New Roman"/>
          <w:b/>
          <w:lang w:val="bg-BG"/>
        </w:rPr>
        <w:t xml:space="preserve"> </w:t>
      </w:r>
      <w:r w:rsidRPr="00105497">
        <w:rPr>
          <w:lang w:val="bg-BG"/>
        </w:rPr>
        <w:t xml:space="preserve">от датата, на която са публикувани на интернет страницата на </w:t>
      </w:r>
      <w:r w:rsidRPr="00105497">
        <w:rPr>
          <w:b/>
          <w:lang w:val="bg-BG"/>
        </w:rPr>
        <w:t>ФОНДА</w:t>
      </w:r>
      <w:r w:rsidRPr="00105497">
        <w:rPr>
          <w:lang w:val="bg-BG"/>
        </w:rPr>
        <w:t>.</w:t>
      </w:r>
    </w:p>
    <w:p w:rsidR="000A2D4E" w:rsidRPr="00105497" w:rsidRDefault="000A2D4E" w:rsidP="000A2D4E">
      <w:pPr>
        <w:autoSpaceDE w:val="0"/>
        <w:autoSpaceDN w:val="0"/>
        <w:adjustRightInd w:val="0"/>
        <w:ind w:firstLine="709"/>
        <w:jc w:val="both"/>
        <w:rPr>
          <w:sz w:val="24"/>
          <w:szCs w:val="24"/>
          <w:lang w:val="bg-BG"/>
        </w:rPr>
      </w:pPr>
      <w:r w:rsidRPr="00105497">
        <w:rPr>
          <w:b/>
          <w:sz w:val="24"/>
          <w:szCs w:val="24"/>
          <w:lang w:val="bg-BG"/>
        </w:rPr>
        <w:lastRenderedPageBreak/>
        <w:t>(3)</w:t>
      </w:r>
      <w:r w:rsidRPr="00105497">
        <w:rPr>
          <w:sz w:val="24"/>
          <w:szCs w:val="24"/>
          <w:lang w:val="bg-BG"/>
        </w:rPr>
        <w:t xml:space="preserve"> В срока, посочен в утвърдената от изпълнителния директор на </w:t>
      </w:r>
      <w:r w:rsidRPr="00105497">
        <w:rPr>
          <w:b/>
          <w:sz w:val="24"/>
          <w:szCs w:val="24"/>
          <w:lang w:val="bg-BG"/>
        </w:rPr>
        <w:t>ФОНДА</w:t>
      </w:r>
      <w:r w:rsidR="00105497">
        <w:rPr>
          <w:b/>
          <w:sz w:val="24"/>
          <w:szCs w:val="24"/>
          <w:lang w:val="bg-BG"/>
        </w:rPr>
        <w:t xml:space="preserve"> </w:t>
      </w:r>
      <w:r w:rsidRPr="00105497">
        <w:rPr>
          <w:sz w:val="24"/>
          <w:szCs w:val="24"/>
          <w:lang w:val="bg-BG"/>
        </w:rPr>
        <w:t xml:space="preserve">процедура за контрол по ЗУСЕСИФ, </w:t>
      </w:r>
      <w:r w:rsidRPr="00105497">
        <w:rPr>
          <w:rFonts w:cs="Times New Roman"/>
          <w:b/>
          <w:sz w:val="24"/>
          <w:szCs w:val="24"/>
          <w:lang w:val="bg-BG"/>
        </w:rPr>
        <w:t>БЕНЕФИЦИЕНТЪТ</w:t>
      </w:r>
      <w:r w:rsidRPr="00105497">
        <w:rPr>
          <w:sz w:val="24"/>
          <w:szCs w:val="24"/>
          <w:lang w:val="bg-BG"/>
        </w:rPr>
        <w:t xml:space="preserve"> е длъжен да представи на </w:t>
      </w:r>
      <w:r w:rsidRPr="00105497">
        <w:rPr>
          <w:b/>
          <w:sz w:val="24"/>
          <w:szCs w:val="24"/>
          <w:lang w:val="bg-BG"/>
        </w:rPr>
        <w:t>ФОНДА</w:t>
      </w:r>
      <w:r w:rsidRPr="00105497">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105497">
        <w:rPr>
          <w:rFonts w:cs="Times New Roman"/>
          <w:b/>
          <w:sz w:val="24"/>
          <w:szCs w:val="24"/>
          <w:lang w:val="bg-BG"/>
        </w:rPr>
        <w:t>БЕНЕФИЦИЕНТЪТ</w:t>
      </w:r>
      <w:r w:rsidRPr="00105497">
        <w:rPr>
          <w:sz w:val="24"/>
          <w:szCs w:val="24"/>
          <w:lang w:val="bg-BG"/>
        </w:rPr>
        <w:t xml:space="preserve"> декларира, че е запознат с тази процедура.</w:t>
      </w:r>
    </w:p>
    <w:p w:rsidR="000A2D4E" w:rsidRPr="00105497" w:rsidRDefault="000A2D4E" w:rsidP="000A2D4E">
      <w:pPr>
        <w:pStyle w:val="a9"/>
        <w:tabs>
          <w:tab w:val="left" w:pos="426"/>
        </w:tabs>
        <w:ind w:right="-149" w:firstLine="709"/>
        <w:rPr>
          <w:bCs/>
          <w:iCs/>
          <w:szCs w:val="24"/>
          <w:lang w:val="bg-BG"/>
        </w:rPr>
      </w:pPr>
      <w:r w:rsidRPr="00105497">
        <w:rPr>
          <w:b/>
          <w:bCs/>
          <w:iCs/>
          <w:szCs w:val="24"/>
          <w:lang w:val="bg-BG"/>
        </w:rPr>
        <w:t>(4)</w:t>
      </w:r>
      <w:r w:rsidRPr="00105497">
        <w:rPr>
          <w:bCs/>
          <w:iCs/>
          <w:szCs w:val="24"/>
          <w:lang w:val="bg-BG"/>
        </w:rPr>
        <w:t xml:space="preserve"> При възлагане с публична покана по реда на ЗУСЕСИФ, </w:t>
      </w:r>
      <w:r w:rsidRPr="00105497">
        <w:rPr>
          <w:rFonts w:cs="Times New Roman"/>
          <w:b/>
          <w:lang w:val="bg-BG"/>
        </w:rPr>
        <w:t>БЕНЕФИЦИЕНТЪТ</w:t>
      </w:r>
      <w:r w:rsidRPr="00105497">
        <w:rPr>
          <w:bCs/>
          <w:iCs/>
          <w:szCs w:val="24"/>
          <w:lang w:val="bg-BG"/>
        </w:rPr>
        <w:t xml:space="preserve"> се задължава да използва и да не се отклонява от </w:t>
      </w:r>
      <w:r w:rsidRPr="00105497">
        <w:rPr>
          <w:szCs w:val="24"/>
          <w:lang w:val="bg-BG"/>
        </w:rPr>
        <w:t>к</w:t>
      </w:r>
      <w:r w:rsidRPr="00105497">
        <w:rPr>
          <w:iCs/>
          <w:szCs w:val="24"/>
          <w:lang w:val="bg-BG"/>
        </w:rPr>
        <w:t>оличествените сметки и технически спецификации, представляващи Приложения № 5 и № 7 към този договор.</w:t>
      </w:r>
    </w:p>
    <w:p w:rsidR="000A2D4E" w:rsidRPr="00105497" w:rsidRDefault="000A2D4E" w:rsidP="000A2D4E">
      <w:pPr>
        <w:ind w:firstLine="720"/>
        <w:jc w:val="both"/>
        <w:rPr>
          <w:sz w:val="24"/>
          <w:szCs w:val="24"/>
          <w:lang w:val="bg-BG"/>
        </w:rPr>
      </w:pPr>
      <w:r w:rsidRPr="00105497">
        <w:rPr>
          <w:b/>
          <w:sz w:val="24"/>
          <w:szCs w:val="24"/>
          <w:lang w:val="bg-BG"/>
        </w:rPr>
        <w:t>(5)</w:t>
      </w:r>
      <w:r w:rsidRPr="00105497">
        <w:rPr>
          <w:sz w:val="24"/>
          <w:szCs w:val="24"/>
          <w:lang w:val="bg-BG"/>
        </w:rPr>
        <w:t xml:space="preserve"> В 10-дневен срок, считано от датата на сключване на договор за изпълнение на дейност/</w:t>
      </w:r>
      <w:proofErr w:type="spellStart"/>
      <w:r w:rsidRPr="00105497">
        <w:rPr>
          <w:sz w:val="24"/>
          <w:szCs w:val="24"/>
          <w:lang w:val="bg-BG"/>
        </w:rPr>
        <w:t>ите</w:t>
      </w:r>
      <w:proofErr w:type="spellEnd"/>
      <w:r w:rsidRPr="00105497">
        <w:rPr>
          <w:sz w:val="24"/>
          <w:szCs w:val="24"/>
          <w:lang w:val="bg-BG"/>
        </w:rPr>
        <w:t xml:space="preserve"> по одобрения проект, </w:t>
      </w:r>
      <w:r w:rsidRPr="00105497">
        <w:rPr>
          <w:rFonts w:cs="Times New Roman"/>
          <w:b/>
          <w:sz w:val="24"/>
          <w:szCs w:val="24"/>
          <w:lang w:val="bg-BG"/>
        </w:rPr>
        <w:t>БЕНЕФИЦИЕНТЪТ</w:t>
      </w:r>
      <w:r w:rsidRPr="00105497">
        <w:rPr>
          <w:sz w:val="24"/>
          <w:szCs w:val="24"/>
          <w:lang w:val="bg-BG"/>
        </w:rPr>
        <w:t xml:space="preserve"> е длъжен да информира </w:t>
      </w:r>
      <w:proofErr w:type="spellStart"/>
      <w:r w:rsidRPr="00105497">
        <w:rPr>
          <w:b/>
          <w:sz w:val="24"/>
          <w:szCs w:val="24"/>
          <w:lang w:val="bg-BG"/>
        </w:rPr>
        <w:t>ФОНДА</w:t>
      </w:r>
      <w:r w:rsidRPr="00105497">
        <w:rPr>
          <w:sz w:val="24"/>
          <w:szCs w:val="24"/>
          <w:lang w:val="bg-BG"/>
        </w:rPr>
        <w:t>за</w:t>
      </w:r>
      <w:proofErr w:type="spellEnd"/>
      <w:r w:rsidRPr="00105497">
        <w:rPr>
          <w:sz w:val="24"/>
          <w:szCs w:val="24"/>
          <w:lang w:val="bg-BG"/>
        </w:rPr>
        <w:t xml:space="preserve"> приключването на проведената процедура за избор.</w:t>
      </w:r>
    </w:p>
    <w:p w:rsidR="000A2D4E" w:rsidRPr="00105497" w:rsidRDefault="000A2D4E" w:rsidP="000A2D4E">
      <w:pPr>
        <w:pStyle w:val="a9"/>
        <w:tabs>
          <w:tab w:val="center" w:pos="0"/>
        </w:tabs>
        <w:rPr>
          <w:rFonts w:cs="Times New Roman"/>
          <w:b/>
          <w:szCs w:val="24"/>
          <w:lang w:val="bg-BG"/>
        </w:rPr>
      </w:pPr>
      <w:r w:rsidRPr="00105497">
        <w:rPr>
          <w:rFonts w:cs="Times New Roman"/>
          <w:b/>
          <w:szCs w:val="24"/>
          <w:lang w:val="bg-BG"/>
        </w:rPr>
        <w:tab/>
      </w:r>
    </w:p>
    <w:p w:rsidR="000A2D4E" w:rsidRPr="00105497" w:rsidRDefault="000A2D4E" w:rsidP="000A2D4E">
      <w:pPr>
        <w:pStyle w:val="a9"/>
        <w:tabs>
          <w:tab w:val="center" w:pos="0"/>
        </w:tabs>
        <w:ind w:firstLine="720"/>
        <w:jc w:val="center"/>
        <w:rPr>
          <w:rFonts w:cs="Times New Roman"/>
          <w:b/>
          <w:szCs w:val="24"/>
          <w:lang w:val="bg-BG"/>
        </w:rPr>
      </w:pPr>
      <w:r w:rsidRPr="00105497">
        <w:rPr>
          <w:rFonts w:cs="Times New Roman"/>
          <w:b/>
          <w:szCs w:val="24"/>
          <w:lang w:val="bg-BG"/>
        </w:rPr>
        <w:t>VI. ПРАВА И ЗАДЪЛЖЕНИЯ НА МИГ</w:t>
      </w:r>
    </w:p>
    <w:p w:rsidR="000A2D4E" w:rsidRPr="00105497" w:rsidRDefault="000A2D4E" w:rsidP="000A2D4E">
      <w:pPr>
        <w:tabs>
          <w:tab w:val="left" w:pos="142"/>
          <w:tab w:val="left" w:pos="426"/>
        </w:tabs>
        <w:jc w:val="both"/>
        <w:rPr>
          <w:rFonts w:cs="Times New Roman"/>
          <w:sz w:val="24"/>
          <w:szCs w:val="24"/>
          <w:lang w:val="bg-BG"/>
        </w:rPr>
      </w:pPr>
    </w:p>
    <w:p w:rsidR="000A2D4E" w:rsidRPr="00105497" w:rsidRDefault="000A2D4E" w:rsidP="000A2D4E">
      <w:pPr>
        <w:pStyle w:val="a9"/>
        <w:tabs>
          <w:tab w:val="center" w:pos="0"/>
        </w:tabs>
        <w:ind w:firstLine="720"/>
        <w:rPr>
          <w:rFonts w:cs="Times New Roman"/>
          <w:iCs/>
          <w:szCs w:val="24"/>
          <w:lang w:val="bg-BG"/>
        </w:rPr>
      </w:pPr>
      <w:r w:rsidRPr="00105497">
        <w:rPr>
          <w:rFonts w:cs="Times New Roman"/>
          <w:b/>
          <w:szCs w:val="24"/>
          <w:lang w:val="bg-BG"/>
        </w:rPr>
        <w:t xml:space="preserve">Чл. 17 </w:t>
      </w:r>
      <w:r w:rsidRPr="00105497">
        <w:rPr>
          <w:rFonts w:cs="Times New Roman"/>
          <w:b/>
          <w:iCs/>
          <w:szCs w:val="24"/>
          <w:lang w:val="bg-BG"/>
        </w:rPr>
        <w:t xml:space="preserve">МИГ </w:t>
      </w:r>
      <w:r w:rsidRPr="00105497">
        <w:rPr>
          <w:rFonts w:cs="Times New Roman"/>
          <w:iCs/>
          <w:szCs w:val="24"/>
          <w:lang w:val="bg-BG"/>
        </w:rPr>
        <w:t>има право да бъде уведомена за определения размер на финансовата помощ по всяко подадено</w:t>
      </w:r>
      <w:r w:rsidR="00105497">
        <w:rPr>
          <w:rFonts w:cs="Times New Roman"/>
          <w:iCs/>
          <w:szCs w:val="24"/>
          <w:lang w:val="bg-BG"/>
        </w:rPr>
        <w:t xml:space="preserve"> </w:t>
      </w:r>
      <w:r w:rsidRPr="00105497">
        <w:rPr>
          <w:rFonts w:cs="Times New Roman"/>
          <w:iCs/>
          <w:szCs w:val="24"/>
          <w:lang w:val="bg-BG"/>
        </w:rPr>
        <w:t>искане за плащане по настоящия договор, или за отказа същата да бъде изплатена.</w:t>
      </w:r>
    </w:p>
    <w:p w:rsidR="000A2D4E" w:rsidRPr="00105497" w:rsidRDefault="000A2D4E" w:rsidP="000A2D4E">
      <w:pPr>
        <w:pStyle w:val="a9"/>
        <w:tabs>
          <w:tab w:val="center" w:pos="0"/>
        </w:tabs>
        <w:ind w:firstLine="720"/>
        <w:rPr>
          <w:rFonts w:cs="Times New Roman"/>
          <w:iCs/>
          <w:szCs w:val="24"/>
          <w:lang w:val="bg-BG"/>
        </w:rPr>
      </w:pPr>
      <w:r w:rsidRPr="00105497">
        <w:rPr>
          <w:rFonts w:cs="Times New Roman"/>
          <w:b/>
          <w:iCs/>
          <w:szCs w:val="24"/>
          <w:lang w:val="bg-BG"/>
        </w:rPr>
        <w:t>Чл. 18МИГ</w:t>
      </w:r>
      <w:r w:rsidRPr="00105497">
        <w:rPr>
          <w:rFonts w:cs="Times New Roman"/>
          <w:iCs/>
          <w:szCs w:val="24"/>
          <w:lang w:val="bg-BG"/>
        </w:rPr>
        <w:t xml:space="preserve"> е длъжна да:</w:t>
      </w:r>
    </w:p>
    <w:p w:rsidR="000A2D4E" w:rsidRPr="00105497" w:rsidRDefault="000A2D4E" w:rsidP="000A2D4E">
      <w:pPr>
        <w:pStyle w:val="a9"/>
        <w:tabs>
          <w:tab w:val="center" w:pos="0"/>
        </w:tabs>
        <w:ind w:firstLine="720"/>
        <w:rPr>
          <w:rFonts w:cs="Times New Roman"/>
          <w:iCs/>
          <w:szCs w:val="24"/>
          <w:lang w:val="bg-BG"/>
        </w:rPr>
      </w:pPr>
      <w:r w:rsidRPr="00105497">
        <w:rPr>
          <w:rFonts w:cs="Times New Roman"/>
          <w:iCs/>
          <w:szCs w:val="24"/>
          <w:lang w:val="bg-BG"/>
        </w:rPr>
        <w:t>1. поддържа деловодна система и архив, от които може да бъдат проследени актовете на органите на МИГ;</w:t>
      </w:r>
    </w:p>
    <w:p w:rsidR="000A2D4E" w:rsidRPr="00105497" w:rsidRDefault="000A2D4E" w:rsidP="000A2D4E">
      <w:pPr>
        <w:pStyle w:val="a9"/>
        <w:tabs>
          <w:tab w:val="center" w:pos="0"/>
        </w:tabs>
        <w:ind w:firstLine="720"/>
        <w:rPr>
          <w:rFonts w:cs="Times New Roman"/>
          <w:iCs/>
          <w:szCs w:val="24"/>
          <w:lang w:val="bg-BG"/>
        </w:rPr>
      </w:pPr>
      <w:r w:rsidRPr="00105497">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rsidR="000A2D4E" w:rsidRPr="00105497" w:rsidRDefault="000A2D4E" w:rsidP="000A2D4E">
      <w:pPr>
        <w:pStyle w:val="a9"/>
        <w:tabs>
          <w:tab w:val="center" w:pos="0"/>
        </w:tabs>
        <w:ind w:firstLine="720"/>
        <w:rPr>
          <w:rFonts w:cs="Times New Roman"/>
          <w:iCs/>
          <w:szCs w:val="24"/>
          <w:lang w:val="bg-BG"/>
        </w:rPr>
      </w:pPr>
      <w:r w:rsidRPr="00105497">
        <w:rPr>
          <w:rFonts w:cs="Times New Roman"/>
          <w:iCs/>
          <w:szCs w:val="24"/>
          <w:lang w:val="bg-BG"/>
        </w:rPr>
        <w:t>3. подпомага одобрените кандидати при подготовката на искания за плащане до ДФЗ;</w:t>
      </w:r>
    </w:p>
    <w:p w:rsidR="000A2D4E" w:rsidRPr="00105497" w:rsidRDefault="000A2D4E" w:rsidP="000A2D4E">
      <w:pPr>
        <w:pStyle w:val="a9"/>
        <w:tabs>
          <w:tab w:val="center" w:pos="0"/>
        </w:tabs>
        <w:ind w:firstLine="720"/>
        <w:rPr>
          <w:rFonts w:cs="Times New Roman"/>
          <w:iCs/>
          <w:szCs w:val="24"/>
          <w:lang w:val="bg-BG"/>
        </w:rPr>
      </w:pPr>
      <w:r w:rsidRPr="00105497">
        <w:rPr>
          <w:rFonts w:cs="Times New Roman"/>
          <w:iCs/>
          <w:szCs w:val="24"/>
          <w:lang w:val="bg-BG"/>
        </w:rPr>
        <w:t>4. предоставя на УО и ДФЗ всяка поискана информация за осъществяване  на дейностите по проекта;</w:t>
      </w:r>
    </w:p>
    <w:p w:rsidR="000A2D4E" w:rsidRPr="00105497" w:rsidRDefault="000A2D4E" w:rsidP="000A2D4E">
      <w:pPr>
        <w:pStyle w:val="a9"/>
        <w:tabs>
          <w:tab w:val="center" w:pos="0"/>
        </w:tabs>
        <w:rPr>
          <w:rFonts w:cs="Times New Roman"/>
          <w:iCs/>
          <w:szCs w:val="24"/>
          <w:lang w:val="bg-BG"/>
        </w:rPr>
      </w:pPr>
      <w:r w:rsidRPr="00105497">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w:t>
      </w:r>
      <w:proofErr w:type="spellStart"/>
      <w:r w:rsidRPr="00105497">
        <w:rPr>
          <w:rFonts w:cs="Times New Roman"/>
          <w:iCs/>
          <w:szCs w:val="24"/>
          <w:lang w:val="bg-BG"/>
        </w:rPr>
        <w:t>одитор</w:t>
      </w:r>
      <w:proofErr w:type="spellEnd"/>
      <w:r w:rsidRPr="00105497">
        <w:rPr>
          <w:rFonts w:cs="Times New Roman"/>
          <w:iCs/>
          <w:szCs w:val="24"/>
          <w:lang w:val="bg-BG"/>
        </w:rPr>
        <w:t xml:space="preserve"> в срока по чл. 6, ал. 4 от този договор.</w:t>
      </w:r>
    </w:p>
    <w:p w:rsidR="000A2D4E" w:rsidRPr="00105497" w:rsidRDefault="000A2D4E" w:rsidP="000A2D4E">
      <w:pPr>
        <w:pStyle w:val="a9"/>
        <w:tabs>
          <w:tab w:val="center" w:pos="0"/>
        </w:tabs>
        <w:rPr>
          <w:rFonts w:cs="Times New Roman"/>
          <w:szCs w:val="24"/>
          <w:lang w:val="bg-BG"/>
        </w:rPr>
      </w:pPr>
    </w:p>
    <w:p w:rsidR="000A2D4E" w:rsidRPr="00105497" w:rsidRDefault="000A2D4E" w:rsidP="000A2D4E">
      <w:pPr>
        <w:pStyle w:val="a9"/>
        <w:tabs>
          <w:tab w:val="center" w:pos="0"/>
        </w:tabs>
        <w:spacing w:line="360" w:lineRule="auto"/>
        <w:jc w:val="center"/>
        <w:rPr>
          <w:lang w:val="bg-BG"/>
        </w:rPr>
      </w:pPr>
      <w:r w:rsidRPr="00105497">
        <w:rPr>
          <w:rFonts w:cs="Times New Roman"/>
          <w:b/>
          <w:szCs w:val="24"/>
          <w:lang w:val="bg-BG"/>
        </w:rPr>
        <w:t>VII. ИЗМЕНЕНИЯ И ПРЕКРАТЯВАНЕ НА ДОГОВОРА</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b/>
          <w:sz w:val="24"/>
          <w:szCs w:val="24"/>
          <w:shd w:val="clear" w:color="auto" w:fill="FEFEFE"/>
          <w:lang w:val="bg-BG"/>
        </w:rPr>
        <w:t>Чл. 19</w:t>
      </w:r>
      <w:r w:rsidRPr="00105497">
        <w:rPr>
          <w:rFonts w:cs="Times New Roman"/>
          <w:sz w:val="24"/>
          <w:szCs w:val="24"/>
          <w:shd w:val="clear" w:color="auto" w:fill="FEFEFE"/>
          <w:lang w:val="bg-BG"/>
        </w:rPr>
        <w:t>.</w:t>
      </w:r>
      <w:r w:rsidRPr="00105497">
        <w:rPr>
          <w:rFonts w:cs="Times New Roman"/>
          <w:b/>
          <w:sz w:val="24"/>
          <w:szCs w:val="24"/>
          <w:shd w:val="clear" w:color="auto" w:fill="FEFEFE"/>
          <w:lang w:val="bg-BG"/>
        </w:rPr>
        <w:t>(1)</w:t>
      </w:r>
      <w:r w:rsidRPr="00105497">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105497">
        <w:rPr>
          <w:rFonts w:cs="Times New Roman"/>
          <w:b/>
          <w:sz w:val="24"/>
          <w:szCs w:val="24"/>
          <w:shd w:val="clear" w:color="auto" w:fill="FEFEFE"/>
          <w:lang w:val="bg-BG"/>
        </w:rPr>
        <w:t xml:space="preserve">БЕНЕФИЦИЕНТА </w:t>
      </w:r>
      <w:r w:rsidRPr="00105497">
        <w:rPr>
          <w:rFonts w:cs="Times New Roman"/>
          <w:sz w:val="24"/>
          <w:szCs w:val="24"/>
          <w:shd w:val="clear" w:color="auto" w:fill="FEFEFE"/>
          <w:lang w:val="bg-BG"/>
        </w:rPr>
        <w:t xml:space="preserve">и след одобрението му от </w:t>
      </w:r>
      <w:r w:rsidRPr="00105497">
        <w:rPr>
          <w:rFonts w:cs="Times New Roman"/>
          <w:b/>
          <w:sz w:val="24"/>
          <w:szCs w:val="24"/>
          <w:shd w:val="clear" w:color="auto" w:fill="FEFEFE"/>
          <w:lang w:val="bg-BG"/>
        </w:rPr>
        <w:t>МИГ</w:t>
      </w:r>
      <w:r w:rsidRPr="00105497">
        <w:rPr>
          <w:rFonts w:cs="Times New Roman"/>
          <w:sz w:val="24"/>
          <w:szCs w:val="24"/>
          <w:shd w:val="clear" w:color="auto" w:fill="FEFEFE"/>
          <w:lang w:val="bg-BG"/>
        </w:rPr>
        <w:t>.</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b/>
          <w:sz w:val="24"/>
          <w:szCs w:val="24"/>
          <w:shd w:val="clear" w:color="auto" w:fill="FEFEFE"/>
          <w:lang w:val="bg-BG"/>
        </w:rPr>
        <w:t>(2)</w:t>
      </w:r>
      <w:r w:rsidRPr="00105497">
        <w:rPr>
          <w:rFonts w:cs="Times New Roman"/>
          <w:sz w:val="24"/>
          <w:szCs w:val="24"/>
          <w:shd w:val="clear" w:color="auto" w:fill="FEFEFE"/>
          <w:lang w:val="bg-BG"/>
        </w:rPr>
        <w:t xml:space="preserve">Местната инициативна група уведомява </w:t>
      </w:r>
      <w:r w:rsidRPr="00105497">
        <w:rPr>
          <w:rFonts w:cs="Times New Roman"/>
          <w:b/>
          <w:sz w:val="24"/>
          <w:szCs w:val="24"/>
          <w:shd w:val="clear" w:color="auto" w:fill="FEFEFE"/>
          <w:lang w:val="bg-BG"/>
        </w:rPr>
        <w:t>ФОНДА</w:t>
      </w:r>
      <w:r w:rsidRPr="00105497">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b/>
          <w:sz w:val="24"/>
          <w:szCs w:val="24"/>
          <w:shd w:val="clear" w:color="auto" w:fill="FEFEFE"/>
          <w:lang w:val="bg-BG"/>
        </w:rPr>
        <w:t>(3)ФОНДЪТ</w:t>
      </w:r>
      <w:r w:rsidRPr="00105497">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b/>
          <w:sz w:val="24"/>
          <w:szCs w:val="24"/>
          <w:shd w:val="clear" w:color="auto" w:fill="FEFEFE"/>
          <w:lang w:val="bg-BG"/>
        </w:rPr>
        <w:t>(4)</w:t>
      </w:r>
      <w:r w:rsidRPr="00105497">
        <w:rPr>
          <w:rFonts w:cs="Times New Roman"/>
          <w:sz w:val="24"/>
          <w:szCs w:val="24"/>
          <w:shd w:val="clear" w:color="auto" w:fill="FEFEFE"/>
          <w:lang w:val="bg-BG"/>
        </w:rPr>
        <w:t xml:space="preserve"> Не се допуска изменение и/или допълнение на договора, което:</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b/>
          <w:sz w:val="24"/>
          <w:szCs w:val="24"/>
          <w:shd w:val="clear" w:color="auto" w:fill="FEFEFE"/>
          <w:lang w:val="bg-BG"/>
        </w:rPr>
        <w:t>(5)ФОНДЪТ</w:t>
      </w:r>
      <w:r w:rsidRPr="00105497">
        <w:rPr>
          <w:rFonts w:cs="Times New Roman"/>
          <w:sz w:val="24"/>
          <w:szCs w:val="24"/>
          <w:shd w:val="clear" w:color="auto" w:fill="FEFEFE"/>
          <w:lang w:val="bg-BG"/>
        </w:rPr>
        <w:t xml:space="preserve"> може да изисква допълнително представяне от </w:t>
      </w:r>
      <w:r w:rsidRPr="00105497">
        <w:rPr>
          <w:rFonts w:cs="Times New Roman"/>
          <w:b/>
          <w:sz w:val="24"/>
          <w:szCs w:val="24"/>
          <w:shd w:val="clear" w:color="auto" w:fill="FEFEFE"/>
          <w:lang w:val="bg-BG"/>
        </w:rPr>
        <w:t>БЕНЕФИЦИЕНТA</w:t>
      </w:r>
      <w:r w:rsidRPr="00105497">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w:t>
      </w:r>
      <w:r w:rsidRPr="00105497">
        <w:rPr>
          <w:rFonts w:cs="Times New Roman"/>
          <w:sz w:val="24"/>
          <w:szCs w:val="24"/>
          <w:shd w:val="clear" w:color="auto" w:fill="FEFEFE"/>
          <w:lang w:val="bg-BG"/>
        </w:rPr>
        <w:lastRenderedPageBreak/>
        <w:t xml:space="preserve">се удостовери верността на заявените данни. </w:t>
      </w:r>
      <w:r w:rsidRPr="00105497">
        <w:rPr>
          <w:rFonts w:cs="Times New Roman"/>
          <w:b/>
          <w:sz w:val="24"/>
          <w:szCs w:val="24"/>
          <w:shd w:val="clear" w:color="auto" w:fill="FEFEFE"/>
          <w:lang w:val="bg-BG"/>
        </w:rPr>
        <w:t>БЕНЕФИЦИЕНТЪТ</w:t>
      </w:r>
      <w:r w:rsidRPr="00105497">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rsidR="000A2D4E" w:rsidRPr="00105497" w:rsidRDefault="000A2D4E" w:rsidP="000A2D4E">
      <w:pPr>
        <w:ind w:firstLine="708"/>
        <w:jc w:val="both"/>
        <w:rPr>
          <w:rFonts w:cs="Times New Roman"/>
          <w:sz w:val="24"/>
          <w:szCs w:val="24"/>
          <w:shd w:val="clear" w:color="auto" w:fill="FEFEFE"/>
          <w:lang w:val="bg-BG"/>
        </w:rPr>
      </w:pPr>
      <w:r w:rsidRPr="00105497">
        <w:rPr>
          <w:rFonts w:cs="Times New Roman"/>
          <w:b/>
          <w:sz w:val="24"/>
          <w:szCs w:val="24"/>
          <w:shd w:val="clear" w:color="auto" w:fill="FEFEFE"/>
          <w:lang w:val="bg-BG"/>
        </w:rPr>
        <w:t>(6)</w:t>
      </w:r>
      <w:r w:rsidRPr="00105497">
        <w:rPr>
          <w:rFonts w:cs="Times New Roman"/>
          <w:sz w:val="24"/>
          <w:szCs w:val="24"/>
          <w:shd w:val="clear" w:color="auto" w:fill="FEFEFE"/>
          <w:lang w:val="bg-BG"/>
        </w:rPr>
        <w:t xml:space="preserve"> При уведомяване от </w:t>
      </w:r>
      <w:r w:rsidRPr="00105497">
        <w:rPr>
          <w:rFonts w:cs="Times New Roman"/>
          <w:b/>
          <w:sz w:val="24"/>
          <w:szCs w:val="24"/>
          <w:shd w:val="clear" w:color="auto" w:fill="FEFEFE"/>
          <w:lang w:val="bg-BG"/>
        </w:rPr>
        <w:t>ФОНДА</w:t>
      </w:r>
      <w:r w:rsidR="00105497">
        <w:rPr>
          <w:rFonts w:cs="Times New Roman"/>
          <w:b/>
          <w:sz w:val="24"/>
          <w:szCs w:val="24"/>
          <w:shd w:val="clear" w:color="auto" w:fill="FEFEFE"/>
          <w:lang w:val="bg-BG"/>
        </w:rPr>
        <w:t xml:space="preserve"> </w:t>
      </w:r>
      <w:r w:rsidRPr="00105497">
        <w:rPr>
          <w:rFonts w:cs="Times New Roman"/>
          <w:sz w:val="24"/>
          <w:szCs w:val="24"/>
          <w:shd w:val="clear" w:color="auto" w:fill="FEFEFE"/>
          <w:lang w:val="bg-BG"/>
        </w:rPr>
        <w:t xml:space="preserve">за съгласие с исканата промяна, </w:t>
      </w:r>
      <w:r w:rsidRPr="00105497">
        <w:rPr>
          <w:rFonts w:cs="Times New Roman"/>
          <w:b/>
          <w:sz w:val="24"/>
          <w:szCs w:val="24"/>
          <w:shd w:val="clear" w:color="auto" w:fill="FEFEFE"/>
          <w:lang w:val="bg-BG"/>
        </w:rPr>
        <w:t>БЕНЕФИЦИЕНТЪТ</w:t>
      </w:r>
      <w:r w:rsidRPr="00105497">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105497" w:rsidRDefault="000A2D4E" w:rsidP="000A2D4E">
      <w:pPr>
        <w:pStyle w:val="a9"/>
        <w:tabs>
          <w:tab w:val="center" w:pos="0"/>
        </w:tabs>
        <w:rPr>
          <w:rFonts w:cs="Times New Roman"/>
          <w:szCs w:val="24"/>
          <w:lang w:val="bg-BG"/>
        </w:rPr>
      </w:pPr>
      <w:r w:rsidRPr="00105497">
        <w:rPr>
          <w:rFonts w:cs="Times New Roman"/>
          <w:b/>
          <w:szCs w:val="24"/>
          <w:lang w:val="bg-BG"/>
        </w:rPr>
        <w:tab/>
      </w:r>
    </w:p>
    <w:p w:rsidR="000A2D4E" w:rsidRPr="00105497" w:rsidRDefault="000A2D4E" w:rsidP="000A2D4E">
      <w:pPr>
        <w:tabs>
          <w:tab w:val="left" w:pos="142"/>
          <w:tab w:val="left" w:pos="426"/>
        </w:tabs>
        <w:jc w:val="both"/>
        <w:rPr>
          <w:rFonts w:cs="Times New Roman"/>
          <w:sz w:val="24"/>
          <w:szCs w:val="24"/>
          <w:lang w:val="bg-BG"/>
        </w:rPr>
      </w:pPr>
      <w:r w:rsidRPr="00105497">
        <w:rPr>
          <w:rFonts w:cs="Times New Roman"/>
          <w:sz w:val="24"/>
          <w:szCs w:val="24"/>
          <w:lang w:val="bg-BG"/>
        </w:rPr>
        <w:tab/>
      </w:r>
      <w:r w:rsidRPr="00105497">
        <w:rPr>
          <w:rFonts w:cs="Times New Roman"/>
          <w:sz w:val="24"/>
          <w:szCs w:val="24"/>
          <w:lang w:val="bg-BG"/>
        </w:rPr>
        <w:tab/>
      </w:r>
      <w:r w:rsidRPr="00105497">
        <w:rPr>
          <w:rFonts w:cs="Times New Roman"/>
          <w:sz w:val="24"/>
          <w:szCs w:val="24"/>
          <w:lang w:val="bg-BG"/>
        </w:rPr>
        <w:tab/>
      </w:r>
      <w:r w:rsidRPr="00105497">
        <w:rPr>
          <w:rFonts w:cs="Times New Roman"/>
          <w:b/>
          <w:sz w:val="24"/>
          <w:szCs w:val="24"/>
          <w:lang w:val="bg-BG"/>
        </w:rPr>
        <w:t>Чл. 20. (1)</w:t>
      </w:r>
      <w:r w:rsidRPr="00105497">
        <w:rPr>
          <w:rFonts w:cs="Times New Roman"/>
          <w:sz w:val="24"/>
          <w:szCs w:val="24"/>
          <w:lang w:val="bg-BG"/>
        </w:rPr>
        <w:t xml:space="preserve"> Този договор се прекратява:</w:t>
      </w:r>
    </w:p>
    <w:p w:rsidR="000A2D4E" w:rsidRPr="00105497" w:rsidRDefault="000A2D4E" w:rsidP="000A2D4E">
      <w:pPr>
        <w:pStyle w:val="a9"/>
        <w:numPr>
          <w:ilvl w:val="0"/>
          <w:numId w:val="2"/>
        </w:numPr>
        <w:tabs>
          <w:tab w:val="clear" w:pos="1080"/>
          <w:tab w:val="left" w:pos="1069"/>
        </w:tabs>
        <w:ind w:left="1069"/>
        <w:rPr>
          <w:rFonts w:cs="Times New Roman"/>
          <w:szCs w:val="24"/>
          <w:lang w:val="bg-BG"/>
        </w:rPr>
      </w:pPr>
      <w:r w:rsidRPr="00105497">
        <w:rPr>
          <w:rFonts w:cs="Times New Roman"/>
          <w:szCs w:val="24"/>
          <w:lang w:val="bg-BG"/>
        </w:rPr>
        <w:t xml:space="preserve"> при изтичане на предвидените в него срокове и уреждане на отношенията между страните;</w:t>
      </w:r>
    </w:p>
    <w:p w:rsidR="000A2D4E" w:rsidRPr="00105497" w:rsidRDefault="000A2D4E" w:rsidP="000A2D4E">
      <w:pPr>
        <w:pStyle w:val="a9"/>
        <w:numPr>
          <w:ilvl w:val="0"/>
          <w:numId w:val="2"/>
        </w:numPr>
        <w:rPr>
          <w:rFonts w:cs="Times New Roman"/>
          <w:szCs w:val="24"/>
          <w:lang w:val="bg-BG"/>
        </w:rPr>
      </w:pPr>
      <w:r w:rsidRPr="00105497">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105497">
        <w:rPr>
          <w:rFonts w:cs="Times New Roman"/>
          <w:b/>
          <w:szCs w:val="24"/>
          <w:lang w:val="bg-BG"/>
        </w:rPr>
        <w:t>БЕНЕФИЦИЕНТЪТ</w:t>
      </w:r>
      <w:r w:rsidRPr="00105497">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rsidR="000A2D4E" w:rsidRPr="00105497" w:rsidRDefault="000A2D4E" w:rsidP="000A2D4E">
      <w:pPr>
        <w:pStyle w:val="a9"/>
        <w:numPr>
          <w:ilvl w:val="0"/>
          <w:numId w:val="2"/>
        </w:numPr>
        <w:tabs>
          <w:tab w:val="clear" w:pos="1080"/>
          <w:tab w:val="left" w:pos="1069"/>
        </w:tabs>
        <w:ind w:left="1069"/>
        <w:rPr>
          <w:rFonts w:cs="Times New Roman"/>
          <w:szCs w:val="24"/>
          <w:lang w:val="bg-BG"/>
        </w:rPr>
      </w:pPr>
      <w:r w:rsidRPr="00105497">
        <w:rPr>
          <w:rFonts w:cs="Times New Roman"/>
          <w:szCs w:val="24"/>
          <w:lang w:val="bg-BG"/>
        </w:rPr>
        <w:t>при невиновна невъзможност да бъдат изпълнени условията и задълженията за предоставяне на помощта;</w:t>
      </w:r>
    </w:p>
    <w:p w:rsidR="000A2D4E" w:rsidRPr="00105497" w:rsidRDefault="000A2D4E" w:rsidP="000A2D4E">
      <w:pPr>
        <w:pStyle w:val="a9"/>
        <w:tabs>
          <w:tab w:val="center" w:pos="0"/>
          <w:tab w:val="left" w:pos="993"/>
        </w:tabs>
        <w:ind w:left="709"/>
        <w:rPr>
          <w:rFonts w:cs="Times New Roman"/>
          <w:szCs w:val="24"/>
          <w:shd w:val="clear" w:color="auto" w:fill="FEFEFE"/>
          <w:lang w:val="bg-BG"/>
        </w:rPr>
      </w:pPr>
      <w:r w:rsidRPr="00105497">
        <w:rPr>
          <w:rFonts w:cs="Times New Roman"/>
          <w:b/>
          <w:szCs w:val="24"/>
          <w:shd w:val="clear" w:color="auto" w:fill="FEFEFE"/>
          <w:lang w:val="bg-BG"/>
        </w:rPr>
        <w:t xml:space="preserve"> (2)</w:t>
      </w:r>
      <w:r w:rsidRPr="00105497">
        <w:rPr>
          <w:rFonts w:cs="Times New Roman"/>
          <w:szCs w:val="24"/>
          <w:shd w:val="clear" w:color="auto" w:fill="FEFEFE"/>
          <w:lang w:val="bg-BG"/>
        </w:rPr>
        <w:t xml:space="preserve"> Договорът може да бъде прекратен едностранно от </w:t>
      </w:r>
      <w:r w:rsidRPr="00105497">
        <w:rPr>
          <w:rFonts w:cs="Times New Roman"/>
          <w:b/>
          <w:szCs w:val="24"/>
          <w:shd w:val="clear" w:color="auto" w:fill="FEFEFE"/>
          <w:lang w:val="bg-BG"/>
        </w:rPr>
        <w:t>ФОНДА</w:t>
      </w:r>
      <w:r w:rsidRPr="00105497">
        <w:rPr>
          <w:rFonts w:cs="Times New Roman"/>
          <w:szCs w:val="24"/>
          <w:shd w:val="clear" w:color="auto" w:fill="FEFEFE"/>
          <w:lang w:val="bg-BG"/>
        </w:rPr>
        <w:t xml:space="preserve"> при: </w:t>
      </w:r>
    </w:p>
    <w:p w:rsidR="000A2D4E" w:rsidRPr="00105497" w:rsidRDefault="000A2D4E" w:rsidP="000A2D4E">
      <w:pPr>
        <w:pStyle w:val="a9"/>
        <w:tabs>
          <w:tab w:val="center" w:pos="0"/>
        </w:tabs>
        <w:ind w:firstLine="720"/>
        <w:rPr>
          <w:rFonts w:cs="Times New Roman"/>
          <w:szCs w:val="24"/>
          <w:lang w:val="bg-BG"/>
        </w:rPr>
      </w:pPr>
      <w:r w:rsidRPr="00105497">
        <w:rPr>
          <w:rFonts w:cs="Times New Roman"/>
          <w:szCs w:val="24"/>
          <w:lang w:val="bg-BG"/>
        </w:rPr>
        <w:t xml:space="preserve">1. виновно неизпълнение от </w:t>
      </w:r>
      <w:r w:rsidRPr="00105497">
        <w:rPr>
          <w:rFonts w:cs="Times New Roman"/>
          <w:b/>
          <w:szCs w:val="24"/>
          <w:lang w:val="bg-BG"/>
        </w:rPr>
        <w:t xml:space="preserve">БЕНЕФИЦИЕНТА </w:t>
      </w:r>
      <w:r w:rsidRPr="00105497">
        <w:rPr>
          <w:rFonts w:cs="Times New Roman"/>
          <w:szCs w:val="24"/>
          <w:lang w:val="bg-BG"/>
        </w:rPr>
        <w:t>на което и да е от задълженията му по този договор или по относим към предоставянето на помощта акт на ЕС;</w:t>
      </w:r>
    </w:p>
    <w:p w:rsidR="000A2D4E" w:rsidRPr="00105497" w:rsidRDefault="000A2D4E" w:rsidP="000A2D4E">
      <w:pPr>
        <w:pStyle w:val="a9"/>
        <w:tabs>
          <w:tab w:val="center" w:pos="0"/>
        </w:tabs>
        <w:rPr>
          <w:rFonts w:cs="Times New Roman"/>
          <w:szCs w:val="24"/>
          <w:lang w:val="bg-BG"/>
        </w:rPr>
      </w:pPr>
      <w:r w:rsidRPr="00105497">
        <w:rPr>
          <w:rFonts w:cs="Times New Roman"/>
          <w:b/>
          <w:szCs w:val="24"/>
          <w:lang w:val="bg-BG"/>
        </w:rPr>
        <w:tab/>
      </w:r>
      <w:r w:rsidRPr="00105497">
        <w:rPr>
          <w:rFonts w:cs="Times New Roman"/>
          <w:szCs w:val="24"/>
          <w:lang w:val="bg-BG"/>
        </w:rPr>
        <w:t xml:space="preserve">2. незапочване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rsidR="000A2D4E" w:rsidRPr="00105497" w:rsidRDefault="000A2D4E" w:rsidP="000A2D4E">
      <w:pPr>
        <w:pStyle w:val="a9"/>
        <w:tabs>
          <w:tab w:val="center" w:pos="0"/>
        </w:tabs>
        <w:rPr>
          <w:rFonts w:cs="Times New Roman"/>
          <w:b/>
          <w:szCs w:val="24"/>
          <w:lang w:val="bg-BG"/>
        </w:rPr>
      </w:pPr>
      <w:r w:rsidRPr="00105497">
        <w:rPr>
          <w:rFonts w:cs="Times New Roman"/>
          <w:b/>
          <w:szCs w:val="24"/>
          <w:lang w:val="bg-BG"/>
        </w:rPr>
        <w:tab/>
      </w:r>
      <w:r w:rsidRPr="00105497">
        <w:rPr>
          <w:rFonts w:cs="Times New Roman"/>
          <w:b/>
          <w:szCs w:val="24"/>
          <w:shd w:val="clear" w:color="auto" w:fill="FEFEFE"/>
          <w:lang w:val="bg-BG"/>
        </w:rPr>
        <w:t>Чл. 21</w:t>
      </w:r>
      <w:r w:rsidRPr="00105497">
        <w:rPr>
          <w:rFonts w:cs="Times New Roman"/>
          <w:szCs w:val="24"/>
          <w:shd w:val="clear" w:color="auto" w:fill="FEFEFE"/>
          <w:lang w:val="bg-BG"/>
        </w:rPr>
        <w:t xml:space="preserve">. </w:t>
      </w:r>
      <w:r w:rsidRPr="00105497">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105497">
        <w:rPr>
          <w:rFonts w:cs="Times New Roman"/>
          <w:i/>
          <w:szCs w:val="24"/>
          <w:lang w:val="bg-BG"/>
        </w:rPr>
        <w:t>попълва се номер и датата на споразумението</w:t>
      </w:r>
      <w:r w:rsidRPr="00105497">
        <w:rPr>
          <w:rFonts w:cs="Times New Roman"/>
          <w:szCs w:val="24"/>
          <w:lang w:val="bg-BG"/>
        </w:rPr>
        <w:t xml:space="preserve">) за изпълнение на стратегия за ВОМР на МИГ ……............./наименование/от дата, предхождаща датата на подписването му от страна на </w:t>
      </w:r>
      <w:r w:rsidRPr="00105497">
        <w:rPr>
          <w:rFonts w:cs="Times New Roman"/>
          <w:b/>
          <w:szCs w:val="24"/>
          <w:lang w:val="bg-BG"/>
        </w:rPr>
        <w:t xml:space="preserve">ФОНДА.  </w:t>
      </w:r>
    </w:p>
    <w:p w:rsidR="000A2D4E" w:rsidRPr="00105497" w:rsidRDefault="000A2D4E" w:rsidP="000A2D4E">
      <w:pPr>
        <w:pStyle w:val="a9"/>
        <w:tabs>
          <w:tab w:val="center" w:pos="0"/>
        </w:tabs>
        <w:rPr>
          <w:rFonts w:cs="Times New Roman"/>
          <w:szCs w:val="24"/>
          <w:lang w:val="bg-BG"/>
        </w:rPr>
      </w:pPr>
    </w:p>
    <w:p w:rsidR="000A2D4E" w:rsidRPr="00105497" w:rsidRDefault="000A2D4E" w:rsidP="000A2D4E">
      <w:pPr>
        <w:pStyle w:val="a9"/>
        <w:tabs>
          <w:tab w:val="center" w:pos="0"/>
        </w:tabs>
        <w:rPr>
          <w:rFonts w:cs="Times New Roman"/>
          <w:szCs w:val="24"/>
          <w:lang w:val="bg-BG"/>
        </w:rPr>
      </w:pPr>
    </w:p>
    <w:p w:rsidR="000A2D4E" w:rsidRPr="00105497" w:rsidRDefault="000A2D4E" w:rsidP="000A2D4E">
      <w:pPr>
        <w:pStyle w:val="a9"/>
        <w:tabs>
          <w:tab w:val="center" w:pos="0"/>
        </w:tabs>
        <w:spacing w:line="360" w:lineRule="auto"/>
        <w:jc w:val="center"/>
        <w:rPr>
          <w:rFonts w:cs="Times New Roman"/>
          <w:b/>
          <w:szCs w:val="24"/>
          <w:lang w:val="bg-BG"/>
        </w:rPr>
      </w:pPr>
      <w:r w:rsidRPr="00105497">
        <w:rPr>
          <w:rFonts w:cs="Times New Roman"/>
          <w:b/>
          <w:szCs w:val="24"/>
          <w:lang w:val="bg-BG"/>
        </w:rPr>
        <w:t>VIII. ОТГОВОРНОСТ ПРИ НЕИЗПЪЛНЕНИЕ. УСЛОВИЯ ЗА ВЪЗСТАНОВЯВАНЕ НА ПОЛУЧЕНАТА ФИНАНСОВА ПОМОЩ</w:t>
      </w:r>
    </w:p>
    <w:p w:rsidR="000A2D4E" w:rsidRPr="00105497" w:rsidRDefault="000A2D4E" w:rsidP="000A2D4E">
      <w:pPr>
        <w:pStyle w:val="a9"/>
        <w:tabs>
          <w:tab w:val="center" w:pos="0"/>
        </w:tabs>
        <w:rPr>
          <w:rFonts w:cs="Times New Roman"/>
          <w:iCs/>
          <w:szCs w:val="24"/>
          <w:lang w:val="bg-BG"/>
        </w:rPr>
      </w:pPr>
      <w:r w:rsidRPr="00105497">
        <w:rPr>
          <w:rFonts w:cs="Times New Roman"/>
          <w:b/>
          <w:szCs w:val="24"/>
          <w:lang w:val="bg-BG"/>
        </w:rPr>
        <w:tab/>
        <w:t>Чл. 22</w:t>
      </w:r>
      <w:r w:rsidRPr="00105497">
        <w:rPr>
          <w:rFonts w:cs="Times New Roman"/>
          <w:szCs w:val="24"/>
          <w:lang w:val="bg-BG"/>
        </w:rPr>
        <w:t xml:space="preserve">. </w:t>
      </w:r>
      <w:r w:rsidRPr="00105497">
        <w:rPr>
          <w:rFonts w:cs="Times New Roman"/>
          <w:b/>
          <w:iCs/>
          <w:szCs w:val="24"/>
          <w:lang w:val="bg-BG"/>
        </w:rPr>
        <w:t>(1)</w:t>
      </w:r>
      <w:r w:rsidRPr="00105497">
        <w:rPr>
          <w:rFonts w:cs="Times New Roman"/>
          <w:iCs/>
          <w:szCs w:val="24"/>
          <w:lang w:val="bg-BG"/>
        </w:rPr>
        <w:t xml:space="preserve"> В случай, че преди изплащането на помощта по искане за авансово/междинно или окончателно плащане,</w:t>
      </w:r>
      <w:r w:rsidRPr="00105497">
        <w:rPr>
          <w:rFonts w:cs="Times New Roman"/>
          <w:b/>
          <w:lang w:val="bg-BG"/>
        </w:rPr>
        <w:t>БЕНЕФИЦИЕНТЪТ</w:t>
      </w:r>
      <w:r w:rsidR="00105497">
        <w:rPr>
          <w:rFonts w:cs="Times New Roman"/>
          <w:b/>
          <w:lang w:val="bg-BG"/>
        </w:rPr>
        <w:t xml:space="preserve"> </w:t>
      </w:r>
      <w:r w:rsidRPr="00105497">
        <w:rPr>
          <w:rFonts w:cs="Times New Roman"/>
          <w:iCs/>
          <w:szCs w:val="24"/>
          <w:lang w:val="bg-BG"/>
        </w:rPr>
        <w:t xml:space="preserve">наруши някое от задълженията си по този договор или предвидени в </w:t>
      </w:r>
      <w:r w:rsidRPr="00105497">
        <w:rPr>
          <w:snapToGrid w:val="0"/>
          <w:szCs w:val="24"/>
          <w:lang w:val="bg-BG"/>
        </w:rPr>
        <w:t xml:space="preserve">Наредба № 22 от 2015 </w:t>
      </w:r>
      <w:r w:rsidRPr="00105497">
        <w:rPr>
          <w:rFonts w:cs="Times New Roman"/>
          <w:szCs w:val="24"/>
          <w:lang w:val="bg-BG"/>
        </w:rPr>
        <w:t>г.,</w:t>
      </w:r>
      <w:r w:rsidRPr="00105497">
        <w:rPr>
          <w:rFonts w:cs="Times New Roman"/>
          <w:iCs/>
          <w:szCs w:val="24"/>
          <w:lang w:val="bg-BG"/>
        </w:rPr>
        <w:t xml:space="preserve"> или в акт на националното законодателство, или правото на Европейския съюз, </w:t>
      </w:r>
      <w:r w:rsidRPr="00105497">
        <w:rPr>
          <w:rFonts w:cs="Times New Roman"/>
          <w:b/>
          <w:iCs/>
          <w:szCs w:val="24"/>
          <w:lang w:val="bg-BG"/>
        </w:rPr>
        <w:t>ФОНДЪТ</w:t>
      </w:r>
      <w:r w:rsidRPr="00105497">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105497">
        <w:rPr>
          <w:rStyle w:val="alt2"/>
          <w:lang w:val="bg-BG"/>
        </w:rPr>
        <w:t xml:space="preserve">по чл. 63, параграф 1от Регламент за изпълнение (ЕС) № 809/2014 или по чл. 35 от </w:t>
      </w:r>
      <w:proofErr w:type="spellStart"/>
      <w:r w:rsidRPr="00105497">
        <w:rPr>
          <w:rStyle w:val="alt2"/>
          <w:lang w:val="bg-BG"/>
        </w:rPr>
        <w:t>Делегиран</w:t>
      </w:r>
      <w:hyperlink r:id="rId18" w:history="1">
        <w:r w:rsidRPr="00105497">
          <w:rPr>
            <w:rStyle w:val="a5"/>
            <w:lang w:val="bg-BG"/>
          </w:rPr>
          <w:t>регламент</w:t>
        </w:r>
        <w:proofErr w:type="spellEnd"/>
        <w:r w:rsidRPr="00105497">
          <w:rPr>
            <w:rStyle w:val="a5"/>
            <w:lang w:val="bg-BG"/>
          </w:rPr>
          <w:t xml:space="preserve"> (ЕС) </w:t>
        </w:r>
        <w:r w:rsidRPr="00105497">
          <w:rPr>
            <w:rStyle w:val="alt2"/>
            <w:lang w:val="bg-BG"/>
          </w:rPr>
          <w:t>№</w:t>
        </w:r>
        <w:r w:rsidRPr="00105497">
          <w:rPr>
            <w:rStyle w:val="a5"/>
            <w:lang w:val="bg-BG"/>
          </w:rPr>
          <w:t xml:space="preserve"> 640/2014</w:t>
        </w:r>
      </w:hyperlink>
      <w:r w:rsidRPr="00105497">
        <w:rPr>
          <w:rFonts w:cs="Times New Roman"/>
          <w:szCs w:val="24"/>
          <w:shd w:val="clear" w:color="auto" w:fill="FEFEFE"/>
          <w:lang w:val="bg-BG"/>
        </w:rPr>
        <w:t>,</w:t>
      </w:r>
      <w:r w:rsidRPr="00105497">
        <w:rPr>
          <w:rFonts w:cs="Times New Roman"/>
          <w:iCs/>
          <w:szCs w:val="24"/>
          <w:lang w:val="bg-BG"/>
        </w:rPr>
        <w:t>както и съгласно Наредбата № 4 от 30.05. 2018 г.</w:t>
      </w:r>
    </w:p>
    <w:p w:rsidR="000A2D4E" w:rsidRPr="00105497" w:rsidRDefault="000A2D4E" w:rsidP="000A2D4E">
      <w:pPr>
        <w:pStyle w:val="a9"/>
        <w:tabs>
          <w:tab w:val="center" w:pos="0"/>
        </w:tabs>
        <w:ind w:firstLine="720"/>
        <w:rPr>
          <w:rFonts w:cs="Times New Roman"/>
          <w:szCs w:val="24"/>
          <w:lang w:val="bg-BG"/>
        </w:rPr>
      </w:pPr>
      <w:r w:rsidRPr="00105497">
        <w:rPr>
          <w:rFonts w:cs="Times New Roman"/>
          <w:b/>
          <w:szCs w:val="24"/>
          <w:lang w:val="bg-BG"/>
        </w:rPr>
        <w:t>(2)</w:t>
      </w:r>
      <w:r w:rsidRPr="00105497">
        <w:rPr>
          <w:rFonts w:cs="Times New Roman"/>
          <w:szCs w:val="24"/>
          <w:lang w:val="bg-BG"/>
        </w:rPr>
        <w:t xml:space="preserve"> Когато </w:t>
      </w:r>
      <w:r w:rsidRPr="00105497">
        <w:rPr>
          <w:rFonts w:cs="Times New Roman"/>
          <w:b/>
          <w:szCs w:val="24"/>
          <w:lang w:val="bg-BG"/>
        </w:rPr>
        <w:t xml:space="preserve">БЕНЕФИЦИЕНТЪТ </w:t>
      </w:r>
      <w:r w:rsidRPr="00105497">
        <w:rPr>
          <w:rFonts w:cs="Times New Roman"/>
          <w:szCs w:val="24"/>
          <w:lang w:val="bg-BG"/>
        </w:rPr>
        <w:t>не изпълни задължението си да започне изпълнението на одобрената инвестиция в срока по чл. 6, ал. 3, т. 1 или 2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Pr="00105497" w:rsidRDefault="000A2D4E" w:rsidP="000A2D4E">
      <w:pPr>
        <w:pStyle w:val="a9"/>
        <w:tabs>
          <w:tab w:val="center" w:pos="0"/>
        </w:tabs>
        <w:ind w:firstLine="720"/>
        <w:rPr>
          <w:rFonts w:cs="Times New Roman"/>
          <w:szCs w:val="24"/>
          <w:lang w:val="bg-BG"/>
        </w:rPr>
      </w:pPr>
      <w:r w:rsidRPr="00105497">
        <w:rPr>
          <w:rFonts w:cs="Times New Roman"/>
          <w:b/>
          <w:szCs w:val="24"/>
          <w:lang w:val="bg-BG"/>
        </w:rPr>
        <w:t>(3)</w:t>
      </w:r>
      <w:r w:rsidRPr="00105497">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05497">
        <w:rPr>
          <w:rFonts w:cs="Times New Roman"/>
          <w:b/>
          <w:szCs w:val="24"/>
          <w:lang w:val="bg-BG"/>
        </w:rPr>
        <w:t>БЕНЕФИЦИЕНТЪТ</w:t>
      </w:r>
      <w:r w:rsidRPr="00105497">
        <w:rPr>
          <w:rFonts w:cs="Times New Roman"/>
          <w:szCs w:val="24"/>
          <w:lang w:val="bg-BG"/>
        </w:rPr>
        <w:t xml:space="preserve"> заяви изрично пред </w:t>
      </w:r>
      <w:r w:rsidRPr="00105497">
        <w:rPr>
          <w:rFonts w:cs="Times New Roman"/>
          <w:b/>
          <w:szCs w:val="24"/>
          <w:lang w:val="bg-BG"/>
        </w:rPr>
        <w:t>ФОНДА</w:t>
      </w:r>
      <w:r w:rsidRPr="00105497">
        <w:rPr>
          <w:rFonts w:cs="Times New Roman"/>
          <w:szCs w:val="24"/>
          <w:lang w:val="bg-BG"/>
        </w:rPr>
        <w:t>, че се отказва от помощта по договора.</w:t>
      </w:r>
    </w:p>
    <w:p w:rsidR="000A2D4E" w:rsidRPr="00105497" w:rsidRDefault="000A2D4E" w:rsidP="000A2D4E">
      <w:pPr>
        <w:pStyle w:val="a9"/>
        <w:tabs>
          <w:tab w:val="center" w:pos="0"/>
        </w:tabs>
        <w:ind w:firstLine="720"/>
        <w:rPr>
          <w:rFonts w:cs="Times New Roman"/>
          <w:szCs w:val="24"/>
          <w:lang w:val="bg-BG"/>
        </w:rPr>
      </w:pPr>
      <w:r w:rsidRPr="00105497">
        <w:rPr>
          <w:rFonts w:cs="Times New Roman"/>
          <w:b/>
          <w:szCs w:val="24"/>
          <w:lang w:val="bg-BG"/>
        </w:rPr>
        <w:t>(4)</w:t>
      </w:r>
      <w:r w:rsidRPr="00105497">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3, т. 1 или 2 от договора, </w:t>
      </w:r>
      <w:r w:rsidRPr="00105497">
        <w:rPr>
          <w:rFonts w:cs="Times New Roman"/>
          <w:b/>
          <w:szCs w:val="24"/>
          <w:lang w:val="bg-BG"/>
        </w:rPr>
        <w:t>БЕНЕФИЦИЕНТЪТ</w:t>
      </w:r>
      <w:r w:rsidRPr="00105497">
        <w:rPr>
          <w:rFonts w:cs="Times New Roman"/>
          <w:szCs w:val="24"/>
          <w:lang w:val="bg-BG"/>
        </w:rPr>
        <w:t xml:space="preserve"> дължи връщане на авансовото плащане, ведно със </w:t>
      </w:r>
      <w:r w:rsidRPr="00105497">
        <w:rPr>
          <w:rFonts w:cs="Times New Roman"/>
          <w:szCs w:val="24"/>
          <w:lang w:val="bg-BG"/>
        </w:rPr>
        <w:lastRenderedPageBreak/>
        <w:t>законната лихва, считано от датата на получаването му, като договорът се прекратява по взаимно съгласие.</w:t>
      </w:r>
    </w:p>
    <w:p w:rsidR="000A2D4E" w:rsidRPr="00105497" w:rsidRDefault="000A2D4E" w:rsidP="000A2D4E">
      <w:pPr>
        <w:pStyle w:val="a9"/>
        <w:tabs>
          <w:tab w:val="left" w:pos="851"/>
        </w:tabs>
        <w:ind w:firstLine="709"/>
        <w:rPr>
          <w:rFonts w:cs="Times New Roman"/>
          <w:szCs w:val="24"/>
          <w:lang w:val="bg-BG"/>
        </w:rPr>
      </w:pPr>
      <w:r w:rsidRPr="00105497">
        <w:rPr>
          <w:rFonts w:cs="Times New Roman"/>
          <w:b/>
          <w:szCs w:val="24"/>
          <w:lang w:val="bg-BG"/>
        </w:rPr>
        <w:t xml:space="preserve"> (5)</w:t>
      </w:r>
      <w:r w:rsidRPr="00105497">
        <w:rPr>
          <w:rFonts w:cs="Times New Roman"/>
          <w:szCs w:val="24"/>
          <w:lang w:val="bg-BG"/>
        </w:rPr>
        <w:t xml:space="preserve">При наложена финансова корекция за установени нарушения на ЗУСЕСИФ и </w:t>
      </w:r>
      <w:proofErr w:type="spellStart"/>
      <w:r w:rsidRPr="00105497">
        <w:rPr>
          <w:rFonts w:cs="Times New Roman"/>
          <w:szCs w:val="24"/>
          <w:lang w:val="bg-BG"/>
        </w:rPr>
        <w:t>подазаконовите</w:t>
      </w:r>
      <w:proofErr w:type="spellEnd"/>
      <w:r w:rsidRPr="00105497">
        <w:rPr>
          <w:rFonts w:cs="Times New Roman"/>
          <w:szCs w:val="24"/>
          <w:lang w:val="bg-BG"/>
        </w:rPr>
        <w:t xml:space="preserve"> нормативни актове за неговото прилагане, </w:t>
      </w:r>
      <w:r w:rsidRPr="00105497">
        <w:rPr>
          <w:rFonts w:cs="Times New Roman"/>
          <w:b/>
          <w:szCs w:val="24"/>
          <w:lang w:val="bg-BG"/>
        </w:rPr>
        <w:t>БЕНЕФИЦИЕНТЪТ</w:t>
      </w:r>
      <w:r w:rsidR="00105497">
        <w:rPr>
          <w:rFonts w:cs="Times New Roman"/>
          <w:b/>
          <w:szCs w:val="24"/>
          <w:lang w:val="bg-BG"/>
        </w:rPr>
        <w:t xml:space="preserve"> </w:t>
      </w:r>
      <w:r w:rsidRPr="00105497">
        <w:rPr>
          <w:rFonts w:cs="Times New Roman"/>
          <w:szCs w:val="24"/>
          <w:lang w:val="bg-BG"/>
        </w:rPr>
        <w:t xml:space="preserve">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105497">
        <w:rPr>
          <w:rStyle w:val="a6"/>
          <w:sz w:val="24"/>
          <w:szCs w:val="24"/>
          <w:lang w:val="bg-BG"/>
        </w:rPr>
        <w:t xml:space="preserve">85, ал. 2 </w:t>
      </w:r>
      <w:r w:rsidRPr="00105497">
        <w:rPr>
          <w:rFonts w:cs="Times New Roman"/>
          <w:szCs w:val="24"/>
          <w:lang w:val="bg-BG"/>
        </w:rPr>
        <w:t xml:space="preserve">от Наредба № 22 от 14.12.2015 г.  </w:t>
      </w:r>
    </w:p>
    <w:p w:rsidR="000A2D4E" w:rsidRPr="00105497" w:rsidRDefault="000A2D4E" w:rsidP="000A2D4E">
      <w:pPr>
        <w:pStyle w:val="a9"/>
        <w:tabs>
          <w:tab w:val="left" w:pos="851"/>
        </w:tabs>
        <w:ind w:firstLine="709"/>
        <w:rPr>
          <w:rFonts w:cs="Times New Roman"/>
          <w:szCs w:val="24"/>
          <w:lang w:val="bg-BG"/>
        </w:rPr>
      </w:pPr>
      <w:r w:rsidRPr="00105497">
        <w:rPr>
          <w:rFonts w:cs="Times New Roman"/>
          <w:b/>
          <w:szCs w:val="24"/>
          <w:lang w:val="bg-BG"/>
        </w:rPr>
        <w:t>(6)</w:t>
      </w:r>
      <w:r w:rsidRPr="00105497">
        <w:rPr>
          <w:rFonts w:cs="Times New Roman"/>
          <w:szCs w:val="24"/>
          <w:lang w:val="bg-BG"/>
        </w:rPr>
        <w:t xml:space="preserve">Когато след изплащане на помощта </w:t>
      </w:r>
      <w:r w:rsidRPr="00105497">
        <w:rPr>
          <w:rFonts w:cs="Times New Roman"/>
          <w:b/>
          <w:szCs w:val="24"/>
          <w:lang w:val="bg-BG"/>
        </w:rPr>
        <w:t>БЕНЕФИЦИЕНТЪТ</w:t>
      </w:r>
      <w:r w:rsidRPr="00105497">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105497">
        <w:rPr>
          <w:rFonts w:cs="Times New Roman"/>
          <w:szCs w:val="24"/>
          <w:lang w:val="bg-BG"/>
        </w:rPr>
        <w:t xml:space="preserve">Указанията </w:t>
      </w:r>
      <w:r w:rsidR="00F95CA0" w:rsidRPr="00105497">
        <w:rPr>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r w:rsidR="00584AF4" w:rsidRPr="00105497">
        <w:rPr>
          <w:szCs w:val="24"/>
          <w:lang w:val="bg-BG"/>
        </w:rPr>
        <w:t>,</w:t>
      </w:r>
      <w:r w:rsidRPr="00105497">
        <w:rPr>
          <w:rFonts w:cs="Times New Roman"/>
          <w:szCs w:val="24"/>
          <w:lang w:val="bg-BG"/>
        </w:rPr>
        <w:t>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sidR="00105497">
        <w:rPr>
          <w:rFonts w:cs="Times New Roman"/>
          <w:szCs w:val="24"/>
          <w:lang w:val="bg-BG"/>
        </w:rPr>
        <w:t xml:space="preserve"> </w:t>
      </w:r>
      <w:r w:rsidRPr="00105497">
        <w:rPr>
          <w:rFonts w:cs="Times New Roman"/>
          <w:szCs w:val="24"/>
          <w:lang w:val="bg-BG"/>
        </w:rPr>
        <w:t xml:space="preserve">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105497">
        <w:rPr>
          <w:rFonts w:cs="Times New Roman"/>
          <w:b/>
          <w:szCs w:val="24"/>
          <w:lang w:val="bg-BG"/>
        </w:rPr>
        <w:t>ФОНДА</w:t>
      </w:r>
      <w:r w:rsidRPr="00105497">
        <w:rPr>
          <w:rFonts w:cs="Times New Roman"/>
          <w:szCs w:val="24"/>
          <w:lang w:val="bg-BG"/>
        </w:rPr>
        <w:t xml:space="preserve"> и публикувани на интернет страницата на ДФЗ (</w:t>
      </w:r>
      <w:hyperlink r:id="rId19" w:history="1">
        <w:r w:rsidRPr="00105497">
          <w:rPr>
            <w:rStyle w:val="a5"/>
            <w:rFonts w:cs="Times New Roman"/>
            <w:szCs w:val="24"/>
            <w:lang w:val="bg-BG"/>
          </w:rPr>
          <w:t>www.dfz.bg</w:t>
        </w:r>
      </w:hyperlink>
      <w:r w:rsidRPr="00105497">
        <w:rPr>
          <w:rFonts w:cs="Times New Roman"/>
          <w:szCs w:val="24"/>
          <w:lang w:val="bg-BG"/>
        </w:rPr>
        <w:t>).</w:t>
      </w:r>
    </w:p>
    <w:p w:rsidR="000A2D4E" w:rsidRPr="00105497" w:rsidRDefault="000A2D4E" w:rsidP="000A2D4E">
      <w:pPr>
        <w:pStyle w:val="a9"/>
        <w:tabs>
          <w:tab w:val="center" w:pos="0"/>
        </w:tabs>
        <w:rPr>
          <w:rFonts w:cs="Times New Roman"/>
          <w:szCs w:val="24"/>
          <w:lang w:val="bg-BG"/>
        </w:rPr>
      </w:pPr>
      <w:r w:rsidRPr="00105497">
        <w:rPr>
          <w:rFonts w:cs="Times New Roman"/>
          <w:szCs w:val="24"/>
          <w:lang w:val="bg-BG"/>
        </w:rPr>
        <w:tab/>
      </w:r>
      <w:r w:rsidRPr="00105497">
        <w:rPr>
          <w:rFonts w:cs="Times New Roman"/>
          <w:b/>
          <w:szCs w:val="24"/>
          <w:lang w:val="bg-BG"/>
        </w:rPr>
        <w:t>Чл. 23. (1)</w:t>
      </w:r>
      <w:r w:rsidRPr="00105497">
        <w:rPr>
          <w:rFonts w:cs="Times New Roman"/>
          <w:szCs w:val="24"/>
          <w:lang w:val="bg-BG"/>
        </w:rPr>
        <w:t xml:space="preserve"> В случаите по чл. 20, ал. 2, т. 1 и 2 </w:t>
      </w:r>
      <w:r w:rsidRPr="00105497">
        <w:rPr>
          <w:rFonts w:cs="Times New Roman"/>
          <w:b/>
          <w:szCs w:val="24"/>
          <w:lang w:val="bg-BG"/>
        </w:rPr>
        <w:t>БЕНЕФИЦИЕНТЪТ</w:t>
      </w:r>
      <w:r w:rsidRPr="00105497">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105497">
        <w:rPr>
          <w:rFonts w:cs="Times New Roman"/>
          <w:szCs w:val="24"/>
          <w:lang w:val="bg-BG"/>
        </w:rPr>
        <w:tab/>
      </w:r>
    </w:p>
    <w:p w:rsidR="000A2D4E" w:rsidRPr="00105497" w:rsidRDefault="000A2D4E" w:rsidP="000A2D4E">
      <w:pPr>
        <w:pStyle w:val="a9"/>
        <w:tabs>
          <w:tab w:val="center" w:pos="0"/>
        </w:tabs>
        <w:rPr>
          <w:rFonts w:cs="Times New Roman"/>
          <w:szCs w:val="24"/>
          <w:lang w:val="bg-BG"/>
        </w:rPr>
      </w:pPr>
      <w:r w:rsidRPr="00105497">
        <w:rPr>
          <w:rFonts w:cs="Times New Roman"/>
          <w:szCs w:val="24"/>
          <w:lang w:val="bg-BG"/>
        </w:rPr>
        <w:tab/>
      </w:r>
      <w:r w:rsidRPr="00105497">
        <w:rPr>
          <w:rFonts w:cs="Times New Roman"/>
          <w:b/>
          <w:szCs w:val="24"/>
          <w:lang w:val="bg-BG"/>
        </w:rPr>
        <w:t>(2)</w:t>
      </w:r>
      <w:r w:rsidRPr="00105497">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105497">
        <w:rPr>
          <w:rFonts w:cs="Times New Roman"/>
          <w:b/>
          <w:szCs w:val="24"/>
          <w:lang w:val="bg-BG"/>
        </w:rPr>
        <w:t>БЕНЕФИЦИЕНТЪТ</w:t>
      </w:r>
      <w:r w:rsidRPr="00105497">
        <w:rPr>
          <w:rFonts w:cs="Times New Roman"/>
          <w:szCs w:val="24"/>
          <w:lang w:val="bg-BG"/>
        </w:rPr>
        <w:t xml:space="preserve"> дължи връщане на разликата.</w:t>
      </w:r>
    </w:p>
    <w:p w:rsidR="000A2D4E" w:rsidRPr="00105497" w:rsidRDefault="000A2D4E" w:rsidP="000A2D4E">
      <w:pPr>
        <w:pStyle w:val="a9"/>
        <w:tabs>
          <w:tab w:val="center" w:pos="0"/>
        </w:tabs>
        <w:rPr>
          <w:rFonts w:cs="Times New Roman"/>
          <w:szCs w:val="24"/>
          <w:lang w:val="bg-BG"/>
        </w:rPr>
      </w:pPr>
      <w:r w:rsidRPr="00105497">
        <w:rPr>
          <w:rFonts w:cs="Times New Roman"/>
          <w:szCs w:val="24"/>
          <w:lang w:val="bg-BG"/>
        </w:rPr>
        <w:tab/>
      </w:r>
      <w:r w:rsidRPr="00105497">
        <w:rPr>
          <w:rFonts w:cs="Times New Roman"/>
          <w:b/>
          <w:szCs w:val="24"/>
          <w:lang w:val="bg-BG"/>
        </w:rPr>
        <w:t>(3)</w:t>
      </w:r>
      <w:r w:rsidRPr="00105497">
        <w:rPr>
          <w:rFonts w:cs="Times New Roman"/>
          <w:szCs w:val="24"/>
          <w:lang w:val="bg-BG"/>
        </w:rPr>
        <w:t xml:space="preserve"> В случай на пълен отказ по искане за окончателно плащане, </w:t>
      </w:r>
      <w:r w:rsidRPr="00105497">
        <w:rPr>
          <w:rFonts w:cs="Times New Roman"/>
          <w:b/>
          <w:szCs w:val="24"/>
          <w:lang w:val="bg-BG"/>
        </w:rPr>
        <w:t>БЕНЕФИЦИЕНТЪТ</w:t>
      </w:r>
      <w:r w:rsidRPr="00105497">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105497" w:rsidRDefault="000A2D4E" w:rsidP="000A2D4E">
      <w:pPr>
        <w:pStyle w:val="a9"/>
        <w:tabs>
          <w:tab w:val="center" w:pos="0"/>
        </w:tabs>
        <w:ind w:firstLine="720"/>
        <w:rPr>
          <w:lang w:val="bg-BG"/>
        </w:rPr>
      </w:pPr>
      <w:r w:rsidRPr="00105497">
        <w:rPr>
          <w:b/>
          <w:lang w:val="bg-BG"/>
        </w:rPr>
        <w:t>Чл. 24.</w:t>
      </w:r>
      <w:r w:rsidRPr="00105497">
        <w:rPr>
          <w:lang w:val="bg-BG"/>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105497" w:rsidRDefault="000A2D4E" w:rsidP="000A2D4E">
      <w:pPr>
        <w:pStyle w:val="a9"/>
        <w:tabs>
          <w:tab w:val="center" w:pos="0"/>
        </w:tabs>
        <w:ind w:firstLine="720"/>
        <w:rPr>
          <w:rFonts w:cs="Times New Roman"/>
          <w:szCs w:val="24"/>
          <w:lang w:val="bg-BG"/>
        </w:rPr>
      </w:pPr>
      <w:r w:rsidRPr="00105497">
        <w:rPr>
          <w:rFonts w:cs="Times New Roman"/>
          <w:b/>
          <w:szCs w:val="24"/>
          <w:lang w:val="bg-BG"/>
        </w:rPr>
        <w:t>Чл. 25.</w:t>
      </w:r>
      <w:r w:rsidRPr="00105497">
        <w:rPr>
          <w:rFonts w:cs="Times New Roman"/>
          <w:szCs w:val="24"/>
          <w:lang w:val="bg-BG"/>
        </w:rPr>
        <w:t xml:space="preserve"> (1) В случай, че </w:t>
      </w:r>
      <w:r w:rsidRPr="00105497">
        <w:rPr>
          <w:rFonts w:cs="Times New Roman"/>
          <w:b/>
          <w:szCs w:val="24"/>
          <w:lang w:val="bg-BG"/>
        </w:rPr>
        <w:t>ФОНДЪТ</w:t>
      </w:r>
      <w:r w:rsidRPr="00105497">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105497">
        <w:rPr>
          <w:rFonts w:cs="Times New Roman"/>
          <w:b/>
          <w:szCs w:val="24"/>
          <w:lang w:val="bg-BG"/>
        </w:rPr>
        <w:t>БЕНЕФИЦИЕНТА</w:t>
      </w:r>
      <w:r w:rsidRPr="00105497">
        <w:rPr>
          <w:rFonts w:cs="Times New Roman"/>
          <w:szCs w:val="24"/>
          <w:lang w:val="bg-BG"/>
        </w:rPr>
        <w:t xml:space="preserve">, включително по други схеми, мерки или програми, администрирани от </w:t>
      </w:r>
      <w:r w:rsidRPr="00105497">
        <w:rPr>
          <w:rFonts w:cs="Times New Roman"/>
          <w:b/>
          <w:szCs w:val="24"/>
          <w:lang w:val="bg-BG"/>
        </w:rPr>
        <w:t>ФОНДА</w:t>
      </w:r>
      <w:r w:rsidRPr="00105497">
        <w:rPr>
          <w:rFonts w:cs="Times New Roman"/>
          <w:szCs w:val="24"/>
          <w:lang w:val="bg-BG"/>
        </w:rPr>
        <w:t xml:space="preserve">.  </w:t>
      </w:r>
    </w:p>
    <w:p w:rsidR="000A2D4E" w:rsidRPr="00105497" w:rsidRDefault="000A2D4E" w:rsidP="000A2D4E">
      <w:pPr>
        <w:pStyle w:val="a9"/>
        <w:tabs>
          <w:tab w:val="center" w:pos="0"/>
        </w:tabs>
        <w:ind w:firstLine="720"/>
        <w:rPr>
          <w:rFonts w:cs="Times New Roman"/>
          <w:szCs w:val="24"/>
          <w:lang w:val="bg-BG"/>
        </w:rPr>
      </w:pPr>
      <w:r w:rsidRPr="00105497">
        <w:rPr>
          <w:rFonts w:cs="Times New Roman"/>
          <w:b/>
          <w:szCs w:val="24"/>
          <w:lang w:val="bg-BG"/>
        </w:rPr>
        <w:t>(2)</w:t>
      </w:r>
      <w:r w:rsidRPr="00105497">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105497">
        <w:rPr>
          <w:rFonts w:cs="Times New Roman"/>
          <w:b/>
          <w:szCs w:val="24"/>
          <w:lang w:val="bg-BG"/>
        </w:rPr>
        <w:t>ФОНДЪТ</w:t>
      </w:r>
      <w:r w:rsidRPr="00105497">
        <w:rPr>
          <w:rFonts w:cs="Times New Roman"/>
          <w:szCs w:val="24"/>
          <w:lang w:val="bg-BG"/>
        </w:rPr>
        <w:t xml:space="preserve"> има право да пристъпи незабавно към  упражняване на права по учредените в полза на </w:t>
      </w:r>
      <w:r w:rsidRPr="00105497">
        <w:rPr>
          <w:rFonts w:cs="Times New Roman"/>
          <w:b/>
          <w:szCs w:val="24"/>
          <w:lang w:val="bg-BG"/>
        </w:rPr>
        <w:t>ФОНДА</w:t>
      </w:r>
      <w:r w:rsidRPr="00105497">
        <w:rPr>
          <w:rFonts w:cs="Times New Roman"/>
          <w:szCs w:val="24"/>
          <w:lang w:val="bg-BG"/>
        </w:rPr>
        <w:t xml:space="preserve"> обезпечения. </w:t>
      </w:r>
    </w:p>
    <w:p w:rsidR="000A2D4E" w:rsidRPr="00105497" w:rsidRDefault="000A2D4E" w:rsidP="000A2D4E">
      <w:pPr>
        <w:pStyle w:val="a9"/>
        <w:tabs>
          <w:tab w:val="center" w:pos="0"/>
        </w:tabs>
        <w:ind w:firstLine="720"/>
        <w:rPr>
          <w:rFonts w:cs="Times New Roman"/>
          <w:szCs w:val="24"/>
          <w:lang w:val="bg-BG"/>
        </w:rPr>
      </w:pPr>
      <w:r w:rsidRPr="00105497">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105497" w:rsidRDefault="000A2D4E" w:rsidP="000A2D4E">
      <w:pPr>
        <w:pStyle w:val="a9"/>
        <w:tabs>
          <w:tab w:val="center" w:pos="0"/>
        </w:tabs>
        <w:rPr>
          <w:rFonts w:cs="Times New Roman"/>
          <w:szCs w:val="24"/>
          <w:lang w:val="bg-BG"/>
        </w:rPr>
      </w:pPr>
      <w:r w:rsidRPr="00105497">
        <w:rPr>
          <w:rFonts w:cs="Times New Roman"/>
          <w:b/>
          <w:szCs w:val="24"/>
          <w:lang w:val="bg-BG"/>
        </w:rPr>
        <w:tab/>
        <w:t>Чл. 26</w:t>
      </w:r>
      <w:r w:rsidRPr="00105497">
        <w:rPr>
          <w:rFonts w:cs="Times New Roman"/>
          <w:b/>
          <w:iCs/>
          <w:szCs w:val="24"/>
          <w:lang w:val="bg-BG"/>
        </w:rPr>
        <w:t>(1)</w:t>
      </w:r>
      <w:r w:rsidRPr="00105497">
        <w:rPr>
          <w:rFonts w:cs="Times New Roman"/>
          <w:b/>
          <w:szCs w:val="24"/>
          <w:lang w:val="bg-BG"/>
        </w:rPr>
        <w:t xml:space="preserve"> БЕНЕФИЦИЕНТЪТ</w:t>
      </w:r>
      <w:r w:rsidRPr="00105497">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105497" w:rsidRDefault="000A2D4E" w:rsidP="000A2D4E">
      <w:pPr>
        <w:pStyle w:val="aff0"/>
        <w:ind w:firstLine="709"/>
        <w:jc w:val="both"/>
        <w:rPr>
          <w:rFonts w:cs="Times New Roman"/>
          <w:iCs/>
          <w:sz w:val="24"/>
          <w:szCs w:val="24"/>
          <w:lang w:val="bg-BG"/>
        </w:rPr>
      </w:pPr>
      <w:r w:rsidRPr="00105497">
        <w:rPr>
          <w:rFonts w:cs="Times New Roman"/>
          <w:b/>
          <w:iCs/>
          <w:sz w:val="24"/>
          <w:szCs w:val="24"/>
          <w:lang w:val="bg-BG"/>
        </w:rPr>
        <w:t>(2)</w:t>
      </w:r>
      <w:r w:rsidRPr="00105497">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105497" w:rsidRDefault="000A2D4E" w:rsidP="000A2D4E">
      <w:pPr>
        <w:pStyle w:val="aff0"/>
        <w:ind w:firstLine="709"/>
        <w:jc w:val="both"/>
        <w:rPr>
          <w:rFonts w:cs="Times New Roman"/>
          <w:sz w:val="24"/>
          <w:szCs w:val="24"/>
          <w:lang w:val="bg-BG"/>
        </w:rPr>
      </w:pPr>
      <w:r w:rsidRPr="00105497">
        <w:rPr>
          <w:rFonts w:cs="Times New Roman"/>
          <w:sz w:val="24"/>
          <w:szCs w:val="24"/>
          <w:lang w:val="bg-BG"/>
        </w:rPr>
        <w:lastRenderedPageBreak/>
        <w:t>а) смърт на</w:t>
      </w:r>
      <w:r w:rsidR="00105497">
        <w:rPr>
          <w:rFonts w:cs="Times New Roman"/>
          <w:sz w:val="24"/>
          <w:szCs w:val="24"/>
          <w:lang w:val="bg-BG"/>
        </w:rPr>
        <w:t xml:space="preserve"> </w:t>
      </w:r>
      <w:r w:rsidRPr="00105497">
        <w:rPr>
          <w:rFonts w:cs="Times New Roman"/>
          <w:b/>
          <w:sz w:val="24"/>
          <w:szCs w:val="24"/>
          <w:shd w:val="clear" w:color="auto" w:fill="FEFEFE"/>
          <w:lang w:val="bg-BG"/>
        </w:rPr>
        <w:t>БЕНЕФИЦИЕНТА</w:t>
      </w:r>
      <w:r w:rsidRPr="00105497">
        <w:rPr>
          <w:rFonts w:cs="Times New Roman"/>
          <w:sz w:val="24"/>
          <w:szCs w:val="24"/>
          <w:lang w:val="bg-BG"/>
        </w:rPr>
        <w:t xml:space="preserve">; </w:t>
      </w:r>
    </w:p>
    <w:p w:rsidR="000A2D4E" w:rsidRPr="00105497" w:rsidRDefault="000A2D4E" w:rsidP="000A2D4E">
      <w:pPr>
        <w:pStyle w:val="aff0"/>
        <w:ind w:firstLine="709"/>
        <w:jc w:val="both"/>
        <w:rPr>
          <w:rFonts w:cs="Times New Roman"/>
          <w:sz w:val="24"/>
          <w:szCs w:val="24"/>
          <w:lang w:val="bg-BG"/>
        </w:rPr>
      </w:pPr>
      <w:r w:rsidRPr="00105497">
        <w:rPr>
          <w:rFonts w:cs="Times New Roman"/>
          <w:sz w:val="24"/>
          <w:szCs w:val="24"/>
          <w:lang w:val="bg-BG"/>
        </w:rPr>
        <w:t>б) дългосрочна професионална нетрудоспособност на</w:t>
      </w:r>
      <w:r w:rsidR="00105497">
        <w:rPr>
          <w:rFonts w:cs="Times New Roman"/>
          <w:sz w:val="24"/>
          <w:szCs w:val="24"/>
          <w:lang w:val="bg-BG"/>
        </w:rPr>
        <w:t xml:space="preserve"> </w:t>
      </w:r>
      <w:r w:rsidRPr="00105497">
        <w:rPr>
          <w:rFonts w:cs="Times New Roman"/>
          <w:b/>
          <w:sz w:val="24"/>
          <w:szCs w:val="24"/>
          <w:shd w:val="clear" w:color="auto" w:fill="FEFEFE"/>
          <w:lang w:val="bg-BG"/>
        </w:rPr>
        <w:t>БЕНЕФИЦИЕНТА;</w:t>
      </w:r>
    </w:p>
    <w:p w:rsidR="000A2D4E" w:rsidRPr="00105497" w:rsidRDefault="000A2D4E" w:rsidP="000A2D4E">
      <w:pPr>
        <w:pStyle w:val="aff0"/>
        <w:ind w:firstLine="709"/>
        <w:jc w:val="both"/>
        <w:rPr>
          <w:rFonts w:cs="Times New Roman"/>
          <w:sz w:val="24"/>
          <w:szCs w:val="24"/>
          <w:lang w:val="bg-BG"/>
        </w:rPr>
      </w:pPr>
      <w:r w:rsidRPr="00105497">
        <w:rPr>
          <w:rFonts w:cs="Times New Roman"/>
          <w:sz w:val="24"/>
          <w:szCs w:val="24"/>
          <w:lang w:val="bg-BG"/>
        </w:rPr>
        <w:t xml:space="preserve">в) тежко природно бедствие, което е засегнало сериозно стопанството; </w:t>
      </w:r>
    </w:p>
    <w:p w:rsidR="000A2D4E" w:rsidRPr="00105497" w:rsidRDefault="000A2D4E" w:rsidP="000A2D4E">
      <w:pPr>
        <w:pStyle w:val="aff0"/>
        <w:ind w:firstLine="709"/>
        <w:jc w:val="both"/>
        <w:rPr>
          <w:rFonts w:cs="Times New Roman"/>
          <w:sz w:val="24"/>
          <w:szCs w:val="24"/>
          <w:lang w:val="bg-BG"/>
        </w:rPr>
      </w:pPr>
      <w:r w:rsidRPr="00105497">
        <w:rPr>
          <w:rFonts w:cs="Times New Roman"/>
          <w:sz w:val="24"/>
          <w:szCs w:val="24"/>
          <w:lang w:val="bg-BG"/>
        </w:rPr>
        <w:t xml:space="preserve">г) случайно унищожение на постройките за животни на стопанството; </w:t>
      </w:r>
    </w:p>
    <w:p w:rsidR="000A2D4E" w:rsidRPr="00105497" w:rsidRDefault="000A2D4E" w:rsidP="000A2D4E">
      <w:pPr>
        <w:pStyle w:val="aff0"/>
        <w:jc w:val="both"/>
        <w:rPr>
          <w:rFonts w:cs="Times New Roman"/>
          <w:sz w:val="24"/>
          <w:szCs w:val="24"/>
          <w:lang w:val="bg-BG"/>
        </w:rPr>
      </w:pPr>
      <w:r w:rsidRPr="00105497">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rsidR="000A2D4E" w:rsidRPr="00105497" w:rsidRDefault="000A2D4E" w:rsidP="000A2D4E">
      <w:pPr>
        <w:pStyle w:val="aff0"/>
        <w:ind w:firstLine="708"/>
        <w:jc w:val="both"/>
        <w:rPr>
          <w:rFonts w:cs="Times New Roman"/>
          <w:sz w:val="24"/>
          <w:szCs w:val="24"/>
          <w:lang w:val="bg-BG"/>
        </w:rPr>
      </w:pPr>
      <w:r w:rsidRPr="00105497">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105497">
        <w:rPr>
          <w:rFonts w:cs="Times New Roman"/>
          <w:sz w:val="24"/>
          <w:szCs w:val="24"/>
          <w:shd w:val="clear" w:color="auto" w:fill="FEFEFE"/>
          <w:lang w:val="bg-BG"/>
        </w:rPr>
        <w:t>проектното предложение</w:t>
      </w:r>
      <w:r w:rsidRPr="00105497">
        <w:rPr>
          <w:rFonts w:cs="Times New Roman"/>
          <w:sz w:val="24"/>
          <w:szCs w:val="24"/>
          <w:lang w:val="bg-BG"/>
        </w:rPr>
        <w:t>.</w:t>
      </w:r>
    </w:p>
    <w:p w:rsidR="000A2D4E" w:rsidRPr="00105497" w:rsidRDefault="000A2D4E" w:rsidP="000A2D4E">
      <w:pPr>
        <w:tabs>
          <w:tab w:val="left" w:pos="142"/>
          <w:tab w:val="left" w:pos="426"/>
        </w:tabs>
        <w:jc w:val="both"/>
        <w:rPr>
          <w:rFonts w:cs="Times New Roman"/>
          <w:sz w:val="24"/>
          <w:szCs w:val="24"/>
          <w:lang w:val="bg-BG"/>
        </w:rPr>
      </w:pPr>
      <w:r w:rsidRPr="00105497">
        <w:rPr>
          <w:rFonts w:cs="Times New Roman"/>
          <w:sz w:val="24"/>
          <w:szCs w:val="24"/>
          <w:lang w:val="bg-BG"/>
        </w:rPr>
        <w:tab/>
      </w:r>
      <w:r w:rsidRPr="00105497">
        <w:rPr>
          <w:rFonts w:cs="Times New Roman"/>
          <w:sz w:val="24"/>
          <w:szCs w:val="24"/>
          <w:lang w:val="bg-BG"/>
        </w:rPr>
        <w:tab/>
      </w:r>
      <w:r w:rsidRPr="00105497">
        <w:rPr>
          <w:rFonts w:cs="Times New Roman"/>
          <w:b/>
          <w:sz w:val="24"/>
          <w:szCs w:val="24"/>
          <w:lang w:val="bg-BG"/>
        </w:rPr>
        <w:tab/>
      </w:r>
      <w:r w:rsidRPr="00105497">
        <w:rPr>
          <w:rFonts w:cs="Times New Roman"/>
          <w:b/>
          <w:iCs/>
          <w:sz w:val="24"/>
          <w:szCs w:val="24"/>
          <w:lang w:val="bg-BG"/>
        </w:rPr>
        <w:t>(3)</w:t>
      </w:r>
      <w:r w:rsidRPr="00105497">
        <w:rPr>
          <w:rFonts w:cs="Times New Roman"/>
          <w:sz w:val="24"/>
          <w:szCs w:val="24"/>
          <w:lang w:val="bg-BG"/>
        </w:rPr>
        <w:t xml:space="preserve">За настъпването на което и да е обстоятелство по ал. 2 </w:t>
      </w:r>
      <w:r w:rsidRPr="00105497">
        <w:rPr>
          <w:rFonts w:cs="Times New Roman"/>
          <w:b/>
          <w:sz w:val="24"/>
          <w:szCs w:val="24"/>
          <w:lang w:val="bg-BG"/>
        </w:rPr>
        <w:t xml:space="preserve">БЕНЕФИЦИЕНТЪТ е длъжен да </w:t>
      </w:r>
      <w:r w:rsidRPr="00105497">
        <w:rPr>
          <w:rFonts w:cs="Times New Roman"/>
          <w:sz w:val="24"/>
          <w:szCs w:val="24"/>
          <w:lang w:val="bg-BG"/>
        </w:rPr>
        <w:t>уведоми писмено</w:t>
      </w:r>
      <w:r w:rsidRPr="00105497">
        <w:rPr>
          <w:rFonts w:cs="Times New Roman"/>
          <w:b/>
          <w:sz w:val="24"/>
          <w:szCs w:val="24"/>
          <w:lang w:val="bg-BG"/>
        </w:rPr>
        <w:t xml:space="preserve"> ФОНДА</w:t>
      </w:r>
      <w:r w:rsidRPr="00105497">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105497" w:rsidRDefault="000A2D4E" w:rsidP="000A2D4E">
      <w:pPr>
        <w:tabs>
          <w:tab w:val="left" w:pos="142"/>
          <w:tab w:val="left" w:pos="426"/>
        </w:tabs>
        <w:jc w:val="both"/>
        <w:rPr>
          <w:rFonts w:cs="Times New Roman"/>
          <w:sz w:val="24"/>
          <w:szCs w:val="24"/>
          <w:lang w:val="bg-BG"/>
        </w:rPr>
      </w:pPr>
      <w:r w:rsidRPr="00105497">
        <w:rPr>
          <w:rFonts w:cs="Times New Roman"/>
          <w:sz w:val="24"/>
          <w:szCs w:val="24"/>
          <w:lang w:val="bg-BG"/>
        </w:rPr>
        <w:tab/>
      </w:r>
      <w:r w:rsidRPr="00105497">
        <w:rPr>
          <w:rFonts w:cs="Times New Roman"/>
          <w:sz w:val="24"/>
          <w:szCs w:val="24"/>
          <w:lang w:val="bg-BG"/>
        </w:rPr>
        <w:tab/>
      </w:r>
      <w:r w:rsidRPr="00105497">
        <w:rPr>
          <w:rFonts w:cs="Times New Roman"/>
          <w:b/>
          <w:sz w:val="24"/>
          <w:szCs w:val="24"/>
          <w:lang w:val="bg-BG"/>
        </w:rPr>
        <w:tab/>
        <w:t>(4)</w:t>
      </w:r>
      <w:r w:rsidRPr="00105497">
        <w:rPr>
          <w:rFonts w:cs="Times New Roman"/>
          <w:sz w:val="24"/>
          <w:szCs w:val="24"/>
          <w:lang w:val="bg-BG"/>
        </w:rPr>
        <w:t xml:space="preserve"> При неизпълнение на задължението по ал. 3 </w:t>
      </w:r>
      <w:r w:rsidRPr="00105497">
        <w:rPr>
          <w:rFonts w:cs="Times New Roman"/>
          <w:b/>
          <w:sz w:val="24"/>
          <w:szCs w:val="24"/>
          <w:lang w:val="bg-BG"/>
        </w:rPr>
        <w:t>БЕНЕФИЦИЕНТЪТ</w:t>
      </w:r>
      <w:r w:rsidRPr="00105497">
        <w:rPr>
          <w:rFonts w:cs="Times New Roman"/>
          <w:sz w:val="24"/>
          <w:szCs w:val="24"/>
          <w:lang w:val="bg-BG"/>
        </w:rPr>
        <w:t xml:space="preserve"> не може да се позовава на непреодолима сила.</w:t>
      </w:r>
    </w:p>
    <w:p w:rsidR="000A2D4E" w:rsidRPr="00105497" w:rsidRDefault="000A2D4E" w:rsidP="000A2D4E">
      <w:pPr>
        <w:pStyle w:val="a9"/>
        <w:tabs>
          <w:tab w:val="center" w:pos="0"/>
        </w:tabs>
        <w:ind w:firstLine="720"/>
        <w:rPr>
          <w:rFonts w:cs="Times New Roman"/>
          <w:b/>
          <w:szCs w:val="24"/>
          <w:lang w:val="bg-BG"/>
        </w:rPr>
      </w:pPr>
    </w:p>
    <w:p w:rsidR="000A2D4E" w:rsidRPr="00105497" w:rsidRDefault="000A2D4E" w:rsidP="000A2D4E">
      <w:pPr>
        <w:pStyle w:val="a9"/>
        <w:tabs>
          <w:tab w:val="center" w:pos="0"/>
        </w:tabs>
        <w:ind w:firstLine="720"/>
        <w:rPr>
          <w:rFonts w:cs="Times New Roman"/>
          <w:b/>
          <w:szCs w:val="24"/>
          <w:lang w:val="bg-BG"/>
        </w:rPr>
      </w:pPr>
      <w:r w:rsidRPr="00105497">
        <w:rPr>
          <w:rFonts w:cs="Times New Roman"/>
          <w:b/>
          <w:szCs w:val="24"/>
          <w:lang w:val="bg-BG"/>
        </w:rPr>
        <w:tab/>
      </w:r>
      <w:r w:rsidRPr="00105497">
        <w:rPr>
          <w:rFonts w:cs="Times New Roman"/>
          <w:b/>
          <w:szCs w:val="24"/>
          <w:lang w:val="bg-BG"/>
        </w:rPr>
        <w:tab/>
      </w:r>
      <w:r w:rsidRPr="00105497">
        <w:rPr>
          <w:rFonts w:cs="Times New Roman"/>
          <w:b/>
          <w:szCs w:val="24"/>
          <w:lang w:val="bg-BG"/>
        </w:rPr>
        <w:tab/>
        <w:t>IX. ДРУГИ УСЛОВИЯ</w:t>
      </w:r>
    </w:p>
    <w:p w:rsidR="000A2D4E" w:rsidRPr="00105497" w:rsidRDefault="000A2D4E" w:rsidP="000A2D4E">
      <w:pPr>
        <w:pStyle w:val="a9"/>
        <w:tabs>
          <w:tab w:val="center" w:pos="0"/>
        </w:tabs>
        <w:ind w:firstLine="720"/>
        <w:rPr>
          <w:rFonts w:cs="Times New Roman"/>
          <w:szCs w:val="24"/>
          <w:lang w:val="bg-BG"/>
        </w:rPr>
      </w:pPr>
    </w:p>
    <w:p w:rsidR="000A2D4E" w:rsidRPr="00105497" w:rsidRDefault="000A2D4E" w:rsidP="000A2D4E">
      <w:pPr>
        <w:pStyle w:val="a9"/>
        <w:tabs>
          <w:tab w:val="center" w:pos="0"/>
        </w:tabs>
        <w:ind w:firstLine="720"/>
        <w:rPr>
          <w:rFonts w:cs="Times New Roman"/>
          <w:szCs w:val="24"/>
          <w:lang w:val="bg-BG"/>
        </w:rPr>
      </w:pPr>
      <w:r w:rsidRPr="00105497">
        <w:rPr>
          <w:rFonts w:cs="Times New Roman"/>
          <w:b/>
          <w:szCs w:val="24"/>
          <w:lang w:val="bg-BG"/>
        </w:rPr>
        <w:t>Чл. 27</w:t>
      </w:r>
      <w:r w:rsidRPr="00105497">
        <w:rPr>
          <w:rFonts w:cs="Times New Roman"/>
          <w:szCs w:val="24"/>
          <w:lang w:val="bg-BG"/>
        </w:rPr>
        <w:t>. По смисъла на този договор:</w:t>
      </w:r>
    </w:p>
    <w:p w:rsidR="000A2D4E" w:rsidRPr="00105497" w:rsidRDefault="000A2D4E" w:rsidP="000A2D4E">
      <w:pPr>
        <w:pStyle w:val="a9"/>
        <w:tabs>
          <w:tab w:val="center" w:pos="0"/>
        </w:tabs>
        <w:ind w:firstLine="720"/>
        <w:rPr>
          <w:rFonts w:cs="Times New Roman"/>
          <w:szCs w:val="24"/>
          <w:lang w:val="bg-BG"/>
        </w:rPr>
      </w:pPr>
      <w:r w:rsidRPr="00105497">
        <w:rPr>
          <w:rFonts w:cs="Times New Roman"/>
          <w:szCs w:val="24"/>
          <w:lang w:val="bg-BG"/>
        </w:rPr>
        <w:t xml:space="preserve">а) „актив” е всяко движимо или недвижимо имущество или право, </w:t>
      </w:r>
      <w:proofErr w:type="spellStart"/>
      <w:r w:rsidRPr="00105497">
        <w:rPr>
          <w:rFonts w:cs="Times New Roman"/>
          <w:szCs w:val="24"/>
          <w:lang w:val="bg-BG"/>
        </w:rPr>
        <w:t>оценимо</w:t>
      </w:r>
      <w:proofErr w:type="spellEnd"/>
      <w:r w:rsidRPr="00105497">
        <w:rPr>
          <w:rFonts w:cs="Times New Roman"/>
          <w:szCs w:val="24"/>
          <w:lang w:val="bg-BG"/>
        </w:rPr>
        <w:t xml:space="preserve"> в пари;</w:t>
      </w:r>
    </w:p>
    <w:p w:rsidR="000A2D4E" w:rsidRPr="00105497" w:rsidRDefault="000A2D4E" w:rsidP="000A2D4E">
      <w:pPr>
        <w:pStyle w:val="a9"/>
        <w:tabs>
          <w:tab w:val="center" w:pos="0"/>
        </w:tabs>
        <w:ind w:firstLine="720"/>
        <w:rPr>
          <w:rFonts w:cs="Times New Roman"/>
          <w:szCs w:val="24"/>
          <w:lang w:val="bg-BG"/>
        </w:rPr>
      </w:pPr>
      <w:r w:rsidRPr="00105497">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105497">
        <w:rPr>
          <w:rFonts w:cs="Times New Roman"/>
          <w:b/>
          <w:szCs w:val="24"/>
          <w:lang w:val="bg-BG"/>
        </w:rPr>
        <w:t xml:space="preserve">БЕНЕФИЦИЕНТЪТ </w:t>
      </w:r>
      <w:r w:rsidRPr="00105497">
        <w:rPr>
          <w:rFonts w:cs="Times New Roman"/>
          <w:szCs w:val="24"/>
          <w:lang w:val="bg-BG"/>
        </w:rPr>
        <w:t xml:space="preserve">е знаел или е бил длъжен да знае и при знанието на които от страна на </w:t>
      </w:r>
      <w:r w:rsidRPr="00105497">
        <w:rPr>
          <w:rFonts w:cs="Times New Roman"/>
          <w:b/>
          <w:szCs w:val="24"/>
          <w:lang w:val="bg-BG"/>
        </w:rPr>
        <w:t>ФОНДА</w:t>
      </w:r>
      <w:r w:rsidRPr="00105497">
        <w:rPr>
          <w:rFonts w:cs="Times New Roman"/>
          <w:szCs w:val="24"/>
          <w:lang w:val="bg-BG"/>
        </w:rPr>
        <w:t xml:space="preserve"> договорът не би бил сключен или би бил сключен при различни условия;</w:t>
      </w:r>
    </w:p>
    <w:p w:rsidR="000A2D4E" w:rsidRPr="00105497" w:rsidRDefault="000A2D4E" w:rsidP="000A2D4E">
      <w:pPr>
        <w:pStyle w:val="a9"/>
        <w:tabs>
          <w:tab w:val="center" w:pos="0"/>
        </w:tabs>
        <w:ind w:firstLine="720"/>
        <w:rPr>
          <w:rFonts w:cs="Times New Roman"/>
          <w:szCs w:val="24"/>
          <w:lang w:val="bg-BG"/>
        </w:rPr>
      </w:pPr>
      <w:r w:rsidRPr="00105497">
        <w:rPr>
          <w:rFonts w:cs="Times New Roman"/>
          <w:szCs w:val="24"/>
          <w:lang w:val="bg-BG"/>
        </w:rPr>
        <w:t>в)</w:t>
      </w:r>
      <w:r w:rsidRPr="00105497">
        <w:rPr>
          <w:rFonts w:cs="Times New Roman"/>
          <w:b/>
          <w:szCs w:val="24"/>
          <w:lang w:val="bg-BG"/>
        </w:rPr>
        <w:t>„№. ........................./..........................”</w:t>
      </w:r>
      <w:r w:rsidRPr="00105497">
        <w:rPr>
          <w:rFonts w:cs="Times New Roman"/>
          <w:szCs w:val="24"/>
          <w:lang w:val="bg-BG"/>
        </w:rPr>
        <w:t>, поставени в титулната част на Договора, определят неговия номер и дата на осчетоводяване;</w:t>
      </w:r>
    </w:p>
    <w:p w:rsidR="000A2D4E" w:rsidRPr="00105497" w:rsidRDefault="000A2D4E" w:rsidP="000A2D4E">
      <w:pPr>
        <w:pStyle w:val="a9"/>
        <w:tabs>
          <w:tab w:val="center" w:pos="0"/>
        </w:tabs>
        <w:ind w:firstLine="720"/>
        <w:rPr>
          <w:rFonts w:cs="Times New Roman"/>
          <w:szCs w:val="24"/>
          <w:lang w:val="bg-BG"/>
        </w:rPr>
      </w:pPr>
      <w:r w:rsidRPr="00105497">
        <w:rPr>
          <w:rFonts w:cs="Times New Roman"/>
          <w:szCs w:val="24"/>
          <w:lang w:val="bg-BG"/>
        </w:rPr>
        <w:t xml:space="preserve">г)“надлежни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 размер, подписани </w:t>
      </w:r>
      <w:proofErr w:type="spellStart"/>
      <w:r w:rsidRPr="00105497">
        <w:rPr>
          <w:rFonts w:cs="Times New Roman"/>
          <w:szCs w:val="24"/>
          <w:lang w:val="bg-BG"/>
        </w:rPr>
        <w:t>приемо-предавателни</w:t>
      </w:r>
      <w:proofErr w:type="spellEnd"/>
      <w:r w:rsidRPr="00105497">
        <w:rPr>
          <w:rFonts w:cs="Times New Roman"/>
          <w:szCs w:val="24"/>
          <w:lang w:val="bg-BG"/>
        </w:rPr>
        <w:t xml:space="preserve"> протоколи за извършени дейности по проекта на стойност не по-малка от посочената или др. подобни документи, удостоверяващи, че </w:t>
      </w:r>
      <w:r w:rsidRPr="00105497">
        <w:rPr>
          <w:rFonts w:cs="Times New Roman"/>
          <w:b/>
          <w:szCs w:val="24"/>
          <w:lang w:val="bg-BG"/>
        </w:rPr>
        <w:t xml:space="preserve">БЕНЕФИЦИЕНТЪТ </w:t>
      </w:r>
      <w:r w:rsidRPr="00105497">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105497" w:rsidRDefault="000A2D4E" w:rsidP="000A2D4E">
      <w:pPr>
        <w:pStyle w:val="a9"/>
        <w:tabs>
          <w:tab w:val="center" w:pos="0"/>
        </w:tabs>
        <w:ind w:firstLine="720"/>
        <w:rPr>
          <w:rFonts w:cs="Times New Roman"/>
          <w:szCs w:val="24"/>
          <w:lang w:val="bg-BG"/>
        </w:rPr>
      </w:pPr>
      <w:r w:rsidRPr="00105497">
        <w:rPr>
          <w:rFonts w:cs="Times New Roman"/>
          <w:szCs w:val="24"/>
          <w:shd w:val="clear" w:color="auto" w:fill="FEFEFE"/>
          <w:lang w:val="bg-BG"/>
        </w:rPr>
        <w:t>д) „</w:t>
      </w:r>
      <w:r w:rsidRPr="00105497">
        <w:rPr>
          <w:shd w:val="clear" w:color="auto" w:fill="FEFEFE"/>
          <w:lang w:val="bg-BG"/>
        </w:rPr>
        <w:t>одобрен п</w:t>
      </w:r>
      <w:r w:rsidRPr="00105497">
        <w:rPr>
          <w:rStyle w:val="legaldocreference"/>
          <w:shd w:val="clear" w:color="auto" w:fill="FEFEFE"/>
          <w:lang w:val="bg-BG"/>
        </w:rPr>
        <w:t>роект</w:t>
      </w:r>
      <w:r w:rsidRPr="00105497">
        <w:rPr>
          <w:rFonts w:cs="Times New Roman"/>
          <w:szCs w:val="24"/>
          <w:shd w:val="clear" w:color="auto" w:fill="FEFEFE"/>
          <w:lang w:val="bg-BG"/>
        </w:rPr>
        <w:t xml:space="preserve">” </w:t>
      </w:r>
      <w:r w:rsidRPr="00105497">
        <w:rPr>
          <w:rStyle w:val="alt2"/>
          <w:lang w:val="bg-BG"/>
        </w:rPr>
        <w:t xml:space="preserve">е одобрено от МИГ и от </w:t>
      </w:r>
      <w:r w:rsidRPr="00105497">
        <w:rPr>
          <w:rStyle w:val="alt2"/>
          <w:b/>
          <w:lang w:val="bg-BG"/>
        </w:rPr>
        <w:t>ФОНДА</w:t>
      </w:r>
      <w:r w:rsidRPr="00105497">
        <w:rPr>
          <w:rStyle w:val="alt2"/>
          <w:lang w:val="bg-BG"/>
        </w:rPr>
        <w:t xml:space="preserve">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rsidR="000A2D4E" w:rsidRPr="00105497" w:rsidRDefault="000A2D4E" w:rsidP="000A2D4E">
      <w:pPr>
        <w:pStyle w:val="a9"/>
        <w:tabs>
          <w:tab w:val="center" w:pos="0"/>
        </w:tabs>
        <w:ind w:firstLine="720"/>
        <w:rPr>
          <w:rFonts w:cs="Times New Roman"/>
          <w:szCs w:val="24"/>
          <w:lang w:val="bg-BG"/>
        </w:rPr>
      </w:pPr>
      <w:r w:rsidRPr="00105497">
        <w:rPr>
          <w:rFonts w:cs="Times New Roman"/>
          <w:b/>
          <w:szCs w:val="24"/>
          <w:lang w:val="bg-BG"/>
        </w:rPr>
        <w:t>Чл. 24</w:t>
      </w:r>
      <w:r w:rsidRPr="00105497">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105497">
        <w:rPr>
          <w:rFonts w:cs="Times New Roman"/>
          <w:b/>
          <w:szCs w:val="24"/>
          <w:lang w:val="bg-BG"/>
        </w:rPr>
        <w:t>БЕНЕФИЦИЕНТА</w:t>
      </w:r>
      <w:r w:rsidRPr="00105497">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105497">
        <w:rPr>
          <w:rFonts w:cs="Times New Roman"/>
          <w:b/>
          <w:szCs w:val="24"/>
          <w:lang w:val="bg-BG"/>
        </w:rPr>
        <w:t>ФОНДА</w:t>
      </w:r>
      <w:r w:rsidRPr="00105497">
        <w:rPr>
          <w:rFonts w:cs="Times New Roman"/>
          <w:szCs w:val="24"/>
          <w:lang w:val="bg-BG"/>
        </w:rPr>
        <w:t>, че е доставено.</w:t>
      </w:r>
    </w:p>
    <w:p w:rsidR="000A2D4E" w:rsidRPr="00105497" w:rsidRDefault="000A2D4E" w:rsidP="000A2D4E">
      <w:pPr>
        <w:pStyle w:val="a9"/>
        <w:tabs>
          <w:tab w:val="center" w:pos="0"/>
        </w:tabs>
        <w:ind w:firstLine="720"/>
        <w:rPr>
          <w:rFonts w:cs="Times New Roman"/>
          <w:szCs w:val="24"/>
          <w:lang w:val="bg-BG"/>
        </w:rPr>
      </w:pPr>
      <w:r w:rsidRPr="00105497">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105497" w:rsidRDefault="000A2D4E" w:rsidP="000A2D4E">
      <w:pPr>
        <w:pStyle w:val="a9"/>
        <w:tabs>
          <w:tab w:val="center" w:pos="0"/>
        </w:tabs>
        <w:ind w:firstLine="720"/>
        <w:rPr>
          <w:rFonts w:cs="Times New Roman"/>
          <w:szCs w:val="24"/>
          <w:lang w:val="bg-BG"/>
        </w:rPr>
      </w:pPr>
      <w:r w:rsidRPr="00105497">
        <w:rPr>
          <w:rFonts w:cs="Times New Roman"/>
          <w:b/>
          <w:szCs w:val="24"/>
          <w:lang w:val="bg-BG"/>
        </w:rPr>
        <w:t>Чл. 25</w:t>
      </w:r>
      <w:r w:rsidRPr="00105497">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105497" w:rsidRDefault="000A2D4E" w:rsidP="000A2D4E">
      <w:pPr>
        <w:pStyle w:val="a9"/>
        <w:tabs>
          <w:tab w:val="center" w:pos="0"/>
        </w:tabs>
        <w:ind w:firstLine="720"/>
        <w:rPr>
          <w:rFonts w:cs="Times New Roman"/>
          <w:szCs w:val="24"/>
          <w:lang w:val="bg-BG"/>
        </w:rPr>
      </w:pPr>
    </w:p>
    <w:p w:rsidR="000A2D4E" w:rsidRPr="00105497" w:rsidRDefault="000A2D4E" w:rsidP="000A2D4E">
      <w:pPr>
        <w:pStyle w:val="a9"/>
        <w:tabs>
          <w:tab w:val="center" w:pos="0"/>
        </w:tabs>
        <w:ind w:firstLine="720"/>
        <w:rPr>
          <w:rFonts w:cs="Times New Roman"/>
          <w:b/>
          <w:bCs/>
          <w:szCs w:val="24"/>
          <w:lang w:val="bg-BG"/>
        </w:rPr>
      </w:pPr>
      <w:r w:rsidRPr="00105497">
        <w:rPr>
          <w:rFonts w:cs="Times New Roman"/>
          <w:b/>
          <w:bCs/>
          <w:szCs w:val="24"/>
          <w:u w:val="single"/>
          <w:lang w:val="bg-BG"/>
        </w:rPr>
        <w:t>Неразделна част от този договор са</w:t>
      </w:r>
      <w:r w:rsidRPr="00105497">
        <w:rPr>
          <w:rFonts w:cs="Times New Roman"/>
          <w:b/>
          <w:bCs/>
          <w:szCs w:val="24"/>
          <w:lang w:val="bg-BG"/>
        </w:rPr>
        <w:t>:</w:t>
      </w:r>
    </w:p>
    <w:p w:rsidR="00435F89" w:rsidRPr="00105497" w:rsidRDefault="00435F89" w:rsidP="000A2D4E">
      <w:pPr>
        <w:pStyle w:val="a9"/>
        <w:tabs>
          <w:tab w:val="center" w:pos="0"/>
        </w:tabs>
        <w:ind w:firstLine="720"/>
        <w:rPr>
          <w:rFonts w:cs="Times New Roman"/>
          <w:b/>
          <w:bCs/>
          <w:szCs w:val="24"/>
          <w:lang w:val="bg-BG"/>
        </w:rPr>
      </w:pPr>
    </w:p>
    <w:p w:rsidR="000A2D4E" w:rsidRPr="00105497" w:rsidRDefault="000A2D4E" w:rsidP="000A2D4E">
      <w:pPr>
        <w:pStyle w:val="a9"/>
        <w:numPr>
          <w:ilvl w:val="0"/>
          <w:numId w:val="5"/>
        </w:numPr>
        <w:tabs>
          <w:tab w:val="center" w:pos="993"/>
        </w:tabs>
        <w:ind w:left="0" w:firstLine="709"/>
        <w:rPr>
          <w:rFonts w:cs="Times New Roman"/>
          <w:szCs w:val="24"/>
          <w:lang w:val="bg-BG"/>
        </w:rPr>
      </w:pPr>
      <w:r w:rsidRPr="00105497">
        <w:rPr>
          <w:rFonts w:cs="Times New Roman"/>
          <w:szCs w:val="24"/>
          <w:lang w:val="bg-BG"/>
        </w:rPr>
        <w:t xml:space="preserve">Проектно предложение с </w:t>
      </w:r>
      <w:r w:rsidR="00054E63">
        <w:rPr>
          <w:rFonts w:cs="Times New Roman"/>
          <w:b/>
          <w:szCs w:val="24"/>
          <w:lang w:val="bg-BG"/>
        </w:rPr>
        <w:t xml:space="preserve">код в ИСУН № </w:t>
      </w:r>
      <w:r w:rsidRPr="00105497">
        <w:rPr>
          <w:rFonts w:cs="Times New Roman"/>
          <w:b/>
          <w:szCs w:val="24"/>
          <w:lang w:val="bg-BG"/>
        </w:rPr>
        <w:t>...</w:t>
      </w:r>
      <w:r w:rsidRPr="00105497">
        <w:rPr>
          <w:rFonts w:cs="Times New Roman"/>
          <w:szCs w:val="24"/>
          <w:lang w:val="bg-BG"/>
        </w:rPr>
        <w:t xml:space="preserve">, ведно с всички приложени и допълнително представени от </w:t>
      </w:r>
      <w:r w:rsidRPr="00105497">
        <w:rPr>
          <w:rFonts w:cs="Times New Roman"/>
          <w:b/>
          <w:szCs w:val="24"/>
          <w:lang w:val="bg-BG"/>
        </w:rPr>
        <w:t>БЕНЕФИЦИЕНТА</w:t>
      </w:r>
      <w:r w:rsidRPr="00105497">
        <w:rPr>
          <w:rFonts w:cs="Times New Roman"/>
          <w:szCs w:val="24"/>
          <w:lang w:val="bg-BG"/>
        </w:rPr>
        <w:t xml:space="preserve"> документи на етапа на кандидатстването му подмярката;</w:t>
      </w:r>
    </w:p>
    <w:p w:rsidR="000A2D4E" w:rsidRPr="00105497" w:rsidRDefault="000A2D4E" w:rsidP="000A2D4E">
      <w:pPr>
        <w:pStyle w:val="a9"/>
        <w:numPr>
          <w:ilvl w:val="0"/>
          <w:numId w:val="5"/>
        </w:numPr>
        <w:tabs>
          <w:tab w:val="center" w:pos="993"/>
        </w:tabs>
        <w:ind w:left="0" w:firstLine="709"/>
        <w:rPr>
          <w:rFonts w:cs="Times New Roman"/>
          <w:szCs w:val="24"/>
          <w:lang w:val="bg-BG"/>
        </w:rPr>
      </w:pPr>
      <w:r w:rsidRPr="00105497">
        <w:rPr>
          <w:rFonts w:cs="Times New Roman"/>
          <w:b/>
          <w:szCs w:val="24"/>
          <w:lang w:val="bg-BG"/>
        </w:rPr>
        <w:t>Приложение № 1</w:t>
      </w:r>
      <w:r w:rsidRPr="00105497">
        <w:rPr>
          <w:rFonts w:cs="Times New Roman"/>
          <w:szCs w:val="24"/>
          <w:lang w:val="bg-BG"/>
        </w:rPr>
        <w:t xml:space="preserve"> „Таблица за одобрени инвестиции и дейности“;</w:t>
      </w:r>
    </w:p>
    <w:p w:rsidR="000A2D4E" w:rsidRPr="00105497" w:rsidRDefault="000A2D4E" w:rsidP="000A2D4E">
      <w:pPr>
        <w:pStyle w:val="a9"/>
        <w:numPr>
          <w:ilvl w:val="0"/>
          <w:numId w:val="5"/>
        </w:numPr>
        <w:tabs>
          <w:tab w:val="center" w:pos="993"/>
        </w:tabs>
        <w:ind w:left="0" w:firstLine="709"/>
        <w:rPr>
          <w:rFonts w:cs="Times New Roman"/>
          <w:szCs w:val="24"/>
          <w:lang w:val="bg-BG"/>
        </w:rPr>
      </w:pPr>
      <w:r w:rsidRPr="00105497">
        <w:rPr>
          <w:rFonts w:cs="Times New Roman"/>
          <w:b/>
          <w:szCs w:val="24"/>
          <w:lang w:val="bg-BG"/>
        </w:rPr>
        <w:t>Приложение № 1а</w:t>
      </w:r>
      <w:r w:rsidRPr="00105497">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rsidR="000A2D4E" w:rsidRPr="00105497" w:rsidRDefault="000A2D4E" w:rsidP="000A2D4E">
      <w:pPr>
        <w:pStyle w:val="a9"/>
        <w:numPr>
          <w:ilvl w:val="0"/>
          <w:numId w:val="5"/>
        </w:numPr>
        <w:tabs>
          <w:tab w:val="center" w:pos="993"/>
        </w:tabs>
        <w:ind w:left="0" w:firstLine="709"/>
        <w:rPr>
          <w:rFonts w:cs="Times New Roman"/>
          <w:szCs w:val="24"/>
          <w:lang w:val="bg-BG"/>
        </w:rPr>
      </w:pPr>
      <w:r w:rsidRPr="00105497">
        <w:rPr>
          <w:rFonts w:cs="Times New Roman"/>
          <w:b/>
          <w:szCs w:val="24"/>
          <w:lang w:val="bg-BG"/>
        </w:rPr>
        <w:t>Приложение № 2</w:t>
      </w:r>
      <w:r w:rsidRPr="00105497">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rsidR="000A2D4E" w:rsidRPr="00105497" w:rsidRDefault="000A2D4E" w:rsidP="000A2D4E">
      <w:pPr>
        <w:pStyle w:val="a9"/>
        <w:numPr>
          <w:ilvl w:val="0"/>
          <w:numId w:val="5"/>
        </w:numPr>
        <w:tabs>
          <w:tab w:val="center" w:pos="993"/>
        </w:tabs>
        <w:ind w:left="0" w:firstLine="709"/>
        <w:rPr>
          <w:rFonts w:cs="Times New Roman"/>
          <w:szCs w:val="24"/>
          <w:lang w:val="bg-BG"/>
        </w:rPr>
      </w:pPr>
      <w:r w:rsidRPr="00105497">
        <w:rPr>
          <w:rFonts w:cs="Times New Roman"/>
          <w:b/>
          <w:szCs w:val="24"/>
          <w:lang w:val="bg-BG"/>
        </w:rPr>
        <w:t xml:space="preserve">Приложение № 3 </w:t>
      </w:r>
      <w:r w:rsidRPr="00105497">
        <w:rPr>
          <w:rFonts w:cs="Times New Roman"/>
          <w:szCs w:val="24"/>
          <w:lang w:val="bg-BG"/>
        </w:rPr>
        <w:t>„Критерии за оценка на проектите и тяхната тежест съгласно одобрената стратегия за ВОМР“;</w:t>
      </w:r>
    </w:p>
    <w:p w:rsidR="000A2D4E" w:rsidRPr="00105497" w:rsidRDefault="000A2D4E" w:rsidP="000A2D4E">
      <w:pPr>
        <w:pStyle w:val="a9"/>
        <w:numPr>
          <w:ilvl w:val="0"/>
          <w:numId w:val="5"/>
        </w:numPr>
        <w:tabs>
          <w:tab w:val="center" w:pos="993"/>
        </w:tabs>
        <w:ind w:left="0" w:firstLine="709"/>
        <w:rPr>
          <w:rFonts w:cs="Times New Roman"/>
          <w:szCs w:val="24"/>
          <w:lang w:val="bg-BG"/>
        </w:rPr>
      </w:pPr>
      <w:r w:rsidRPr="00105497">
        <w:rPr>
          <w:rFonts w:cs="Times New Roman"/>
          <w:b/>
          <w:szCs w:val="24"/>
          <w:lang w:val="bg-BG"/>
        </w:rPr>
        <w:t xml:space="preserve">Приложение № 4 </w:t>
      </w:r>
      <w:r w:rsidRPr="00105497">
        <w:rPr>
          <w:rFonts w:cs="Times New Roman"/>
          <w:szCs w:val="24"/>
          <w:lang w:val="bg-BG"/>
        </w:rPr>
        <w:t xml:space="preserve">„Условия за изпълнение“ в частта, уреждаща задълженията и поетите ангажименти на </w:t>
      </w:r>
      <w:r w:rsidRPr="00105497">
        <w:rPr>
          <w:rFonts w:cs="Times New Roman"/>
          <w:b/>
          <w:szCs w:val="24"/>
          <w:lang w:val="bg-BG"/>
        </w:rPr>
        <w:t>БЕНЕФИЦИЕНТА</w:t>
      </w:r>
      <w:r w:rsidRPr="00105497">
        <w:rPr>
          <w:rFonts w:cs="Times New Roman"/>
          <w:szCs w:val="24"/>
          <w:lang w:val="bg-BG"/>
        </w:rPr>
        <w:t>;</w:t>
      </w:r>
    </w:p>
    <w:p w:rsidR="000A2D4E" w:rsidRPr="00105497" w:rsidRDefault="000A2D4E" w:rsidP="000A2D4E">
      <w:pPr>
        <w:pStyle w:val="a9"/>
        <w:numPr>
          <w:ilvl w:val="0"/>
          <w:numId w:val="5"/>
        </w:numPr>
        <w:tabs>
          <w:tab w:val="center" w:pos="993"/>
        </w:tabs>
        <w:ind w:left="0" w:firstLine="709"/>
        <w:rPr>
          <w:rFonts w:cs="Times New Roman"/>
          <w:szCs w:val="24"/>
          <w:lang w:val="bg-BG"/>
        </w:rPr>
      </w:pPr>
      <w:r w:rsidRPr="00105497">
        <w:rPr>
          <w:rFonts w:cs="Times New Roman"/>
          <w:b/>
          <w:szCs w:val="24"/>
          <w:lang w:val="bg-BG"/>
        </w:rPr>
        <w:t>Приложение № 5</w:t>
      </w:r>
      <w:r w:rsidRPr="00105497">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(xls);</w:t>
      </w:r>
    </w:p>
    <w:p w:rsidR="000A2D4E" w:rsidRPr="00105497" w:rsidRDefault="000A2D4E" w:rsidP="000A2D4E">
      <w:pPr>
        <w:pStyle w:val="a9"/>
        <w:numPr>
          <w:ilvl w:val="0"/>
          <w:numId w:val="5"/>
        </w:numPr>
        <w:tabs>
          <w:tab w:val="center" w:pos="993"/>
        </w:tabs>
        <w:ind w:left="0" w:firstLine="709"/>
        <w:rPr>
          <w:rFonts w:cs="Times New Roman"/>
          <w:szCs w:val="24"/>
          <w:lang w:val="bg-BG"/>
        </w:rPr>
      </w:pPr>
      <w:r w:rsidRPr="00105497">
        <w:rPr>
          <w:rFonts w:cs="Times New Roman"/>
          <w:b/>
          <w:szCs w:val="24"/>
          <w:lang w:val="bg-BG"/>
        </w:rPr>
        <w:t>Приложение № 6</w:t>
      </w:r>
      <w:r w:rsidRPr="00105497">
        <w:rPr>
          <w:rFonts w:cs="Times New Roman"/>
          <w:szCs w:val="24"/>
          <w:lang w:val="bg-BG"/>
        </w:rPr>
        <w:t xml:space="preserve"> „Застрахователни рискове“;</w:t>
      </w:r>
    </w:p>
    <w:p w:rsidR="000A2D4E" w:rsidRPr="00105497" w:rsidRDefault="000A2D4E" w:rsidP="000A2D4E">
      <w:pPr>
        <w:pStyle w:val="a9"/>
        <w:numPr>
          <w:ilvl w:val="0"/>
          <w:numId w:val="5"/>
        </w:numPr>
        <w:tabs>
          <w:tab w:val="center" w:pos="993"/>
        </w:tabs>
        <w:ind w:left="0" w:firstLine="709"/>
        <w:rPr>
          <w:rFonts w:cs="Times New Roman"/>
          <w:szCs w:val="24"/>
          <w:lang w:val="bg-BG"/>
        </w:rPr>
      </w:pPr>
      <w:r w:rsidRPr="00105497">
        <w:rPr>
          <w:rFonts w:cs="Times New Roman"/>
          <w:b/>
          <w:szCs w:val="24"/>
          <w:lang w:val="bg-BG"/>
        </w:rPr>
        <w:t>Приложение</w:t>
      </w:r>
      <w:r w:rsidRPr="00105497">
        <w:rPr>
          <w:b/>
          <w:lang w:val="bg-BG"/>
        </w:rPr>
        <w:t>№ 7:</w:t>
      </w:r>
      <w:r w:rsidRPr="00105497">
        <w:rPr>
          <w:lang w:val="bg-BG"/>
        </w:rPr>
        <w:t xml:space="preserve"> Технически спецификации </w:t>
      </w:r>
      <w:r w:rsidRPr="00105497">
        <w:rPr>
          <w:rFonts w:cs="Times New Roman"/>
          <w:szCs w:val="24"/>
          <w:lang w:val="bg-BG"/>
        </w:rPr>
        <w:t>на хартиен и електронен носител във формат (xls);</w:t>
      </w:r>
    </w:p>
    <w:p w:rsidR="000A2D4E" w:rsidRPr="00105497" w:rsidRDefault="000A2D4E" w:rsidP="000A2D4E">
      <w:pPr>
        <w:pStyle w:val="a9"/>
        <w:numPr>
          <w:ilvl w:val="0"/>
          <w:numId w:val="5"/>
        </w:numPr>
        <w:tabs>
          <w:tab w:val="center" w:pos="993"/>
        </w:tabs>
        <w:ind w:left="0" w:firstLine="709"/>
        <w:rPr>
          <w:rFonts w:cs="Times New Roman"/>
          <w:szCs w:val="24"/>
          <w:lang w:val="bg-BG"/>
        </w:rPr>
      </w:pPr>
      <w:r w:rsidRPr="00105497">
        <w:rPr>
          <w:rFonts w:cs="Times New Roman"/>
          <w:b/>
          <w:szCs w:val="24"/>
          <w:lang w:val="bg-BG"/>
        </w:rPr>
        <w:t>Приложение № 8</w:t>
      </w:r>
      <w:r w:rsidRPr="00105497">
        <w:rPr>
          <w:rFonts w:cs="Times New Roman"/>
          <w:szCs w:val="24"/>
          <w:lang w:val="bg-BG"/>
        </w:rPr>
        <w:t xml:space="preserve"> „Документи към искане за междинно/окончателно плащане“.</w:t>
      </w:r>
    </w:p>
    <w:p w:rsidR="000A2D4E" w:rsidRPr="00105497" w:rsidRDefault="000A2D4E" w:rsidP="000A2D4E">
      <w:pPr>
        <w:pStyle w:val="a9"/>
        <w:tabs>
          <w:tab w:val="center" w:pos="0"/>
        </w:tabs>
        <w:ind w:firstLine="709"/>
        <w:rPr>
          <w:rFonts w:cs="Times New Roman"/>
          <w:szCs w:val="24"/>
          <w:lang w:val="bg-BG"/>
        </w:rPr>
      </w:pPr>
    </w:p>
    <w:p w:rsidR="000A2D4E" w:rsidRPr="00105497" w:rsidRDefault="000A2D4E" w:rsidP="000A2D4E">
      <w:pPr>
        <w:pStyle w:val="a9"/>
        <w:tabs>
          <w:tab w:val="center" w:pos="0"/>
        </w:tabs>
        <w:ind w:firstLine="709"/>
        <w:rPr>
          <w:rFonts w:cs="Times New Roman"/>
          <w:szCs w:val="24"/>
          <w:lang w:val="bg-BG"/>
        </w:rPr>
      </w:pPr>
      <w:r w:rsidRPr="00105497">
        <w:rPr>
          <w:rFonts w:cs="Times New Roman"/>
          <w:szCs w:val="24"/>
          <w:lang w:val="bg-BG"/>
        </w:rPr>
        <w:t>Този договор е сключен в три еднообразни екземпляра - по един за всяка от страните.</w:t>
      </w:r>
    </w:p>
    <w:p w:rsidR="000A2D4E" w:rsidRPr="00105497" w:rsidRDefault="000A2D4E" w:rsidP="000A2D4E">
      <w:pPr>
        <w:pStyle w:val="a9"/>
        <w:tabs>
          <w:tab w:val="center" w:pos="0"/>
        </w:tabs>
        <w:rPr>
          <w:rFonts w:cs="Times New Roman"/>
          <w:szCs w:val="24"/>
          <w:lang w:val="bg-BG"/>
        </w:rPr>
      </w:pPr>
      <w:r w:rsidRPr="00105497">
        <w:rPr>
          <w:rFonts w:cs="Times New Roman"/>
          <w:szCs w:val="24"/>
          <w:lang w:val="bg-BG"/>
        </w:rPr>
        <w:tab/>
      </w:r>
    </w:p>
    <w:p w:rsidR="000A2D4E" w:rsidRDefault="000A2D4E" w:rsidP="000A2D4E">
      <w:pPr>
        <w:rPr>
          <w:rFonts w:cs="Times New Roman"/>
          <w:sz w:val="24"/>
          <w:szCs w:val="24"/>
          <w:lang w:val="bg-BG"/>
        </w:rPr>
      </w:pPr>
    </w:p>
    <w:p w:rsidR="00105497" w:rsidRPr="00105497" w:rsidRDefault="00105497" w:rsidP="000A2D4E">
      <w:pPr>
        <w:rPr>
          <w:rFonts w:cs="Times New Roman"/>
          <w:sz w:val="24"/>
          <w:szCs w:val="24"/>
          <w:lang w:val="bg-BG"/>
        </w:rPr>
      </w:pPr>
    </w:p>
    <w:p w:rsidR="00105497" w:rsidRDefault="000A2D4E" w:rsidP="000A2D4E">
      <w:pPr>
        <w:pStyle w:val="a9"/>
        <w:tabs>
          <w:tab w:val="center" w:pos="0"/>
        </w:tabs>
        <w:ind w:hanging="284"/>
        <w:rPr>
          <w:b/>
          <w:lang w:val="bg-BG"/>
        </w:rPr>
      </w:pPr>
      <w:r w:rsidRPr="00105497">
        <w:rPr>
          <w:b/>
          <w:lang w:val="bg-BG"/>
        </w:rPr>
        <w:t xml:space="preserve">ЗА ФОНДА: </w:t>
      </w:r>
      <w:r w:rsidRPr="00105497">
        <w:rPr>
          <w:b/>
          <w:lang w:val="bg-BG"/>
        </w:rPr>
        <w:tab/>
      </w:r>
      <w:r w:rsidRPr="00105497">
        <w:rPr>
          <w:b/>
          <w:lang w:val="bg-BG"/>
        </w:rPr>
        <w:tab/>
      </w:r>
      <w:r w:rsidRPr="00105497">
        <w:rPr>
          <w:b/>
          <w:lang w:val="bg-BG"/>
        </w:rPr>
        <w:tab/>
      </w:r>
      <w:r w:rsidRPr="00105497">
        <w:rPr>
          <w:b/>
          <w:lang w:val="bg-BG"/>
        </w:rPr>
        <w:tab/>
      </w:r>
    </w:p>
    <w:p w:rsidR="00105497" w:rsidRDefault="00105497" w:rsidP="000A2D4E">
      <w:pPr>
        <w:pStyle w:val="a9"/>
        <w:tabs>
          <w:tab w:val="center" w:pos="0"/>
        </w:tabs>
        <w:ind w:hanging="284"/>
        <w:rPr>
          <w:b/>
          <w:lang w:val="bg-BG"/>
        </w:rPr>
      </w:pPr>
    </w:p>
    <w:p w:rsidR="00105497" w:rsidRDefault="00105497" w:rsidP="000A2D4E">
      <w:pPr>
        <w:pStyle w:val="a9"/>
        <w:tabs>
          <w:tab w:val="center" w:pos="0"/>
        </w:tabs>
        <w:ind w:hanging="284"/>
        <w:rPr>
          <w:b/>
          <w:lang w:val="bg-BG"/>
        </w:rPr>
      </w:pPr>
    </w:p>
    <w:p w:rsidR="00105497" w:rsidRDefault="00105497" w:rsidP="000A2D4E">
      <w:pPr>
        <w:pStyle w:val="a9"/>
        <w:tabs>
          <w:tab w:val="center" w:pos="0"/>
        </w:tabs>
        <w:ind w:hanging="284"/>
        <w:rPr>
          <w:b/>
          <w:lang w:val="bg-BG"/>
        </w:rPr>
      </w:pPr>
    </w:p>
    <w:p w:rsidR="00105497" w:rsidRDefault="00105497" w:rsidP="00105497">
      <w:pPr>
        <w:pStyle w:val="a9"/>
        <w:tabs>
          <w:tab w:val="center" w:pos="0"/>
        </w:tabs>
        <w:ind w:hanging="284"/>
        <w:rPr>
          <w:b/>
          <w:lang w:val="bg-BG"/>
        </w:rPr>
      </w:pPr>
      <w:r w:rsidRPr="00105497">
        <w:rPr>
          <w:b/>
          <w:lang w:val="bg-BG"/>
        </w:rPr>
        <w:t>ЗА МИГ:</w:t>
      </w:r>
    </w:p>
    <w:p w:rsidR="00105497" w:rsidRDefault="00105497" w:rsidP="00105497">
      <w:pPr>
        <w:pStyle w:val="a9"/>
        <w:tabs>
          <w:tab w:val="center" w:pos="0"/>
        </w:tabs>
        <w:ind w:hanging="284"/>
        <w:rPr>
          <w:b/>
          <w:lang w:val="bg-BG"/>
        </w:rPr>
      </w:pPr>
    </w:p>
    <w:p w:rsidR="00105497" w:rsidRDefault="00105497" w:rsidP="00105497">
      <w:pPr>
        <w:pStyle w:val="a9"/>
        <w:tabs>
          <w:tab w:val="center" w:pos="0"/>
        </w:tabs>
        <w:ind w:hanging="284"/>
        <w:rPr>
          <w:b/>
          <w:lang w:val="bg-BG"/>
        </w:rPr>
      </w:pPr>
    </w:p>
    <w:p w:rsidR="00105497" w:rsidRPr="00105497" w:rsidRDefault="00105497" w:rsidP="00105497">
      <w:pPr>
        <w:pStyle w:val="a9"/>
        <w:tabs>
          <w:tab w:val="center" w:pos="0"/>
        </w:tabs>
        <w:ind w:hanging="284"/>
        <w:rPr>
          <w:b/>
          <w:lang w:val="bg-BG"/>
        </w:rPr>
      </w:pPr>
    </w:p>
    <w:p w:rsidR="00105497" w:rsidRDefault="000A2D4E" w:rsidP="000A2D4E">
      <w:pPr>
        <w:pStyle w:val="a9"/>
        <w:tabs>
          <w:tab w:val="center" w:pos="0"/>
        </w:tabs>
        <w:ind w:hanging="284"/>
        <w:rPr>
          <w:b/>
          <w:lang w:val="bg-BG"/>
        </w:rPr>
      </w:pPr>
      <w:r w:rsidRPr="00105497">
        <w:rPr>
          <w:b/>
          <w:lang w:val="bg-BG"/>
        </w:rPr>
        <w:t xml:space="preserve">ЗА БЕНЕФИЦИЕНТА: </w:t>
      </w:r>
      <w:r w:rsidRPr="00105497">
        <w:rPr>
          <w:b/>
          <w:lang w:val="bg-BG"/>
        </w:rPr>
        <w:tab/>
      </w:r>
      <w:r w:rsidRPr="00105497">
        <w:rPr>
          <w:b/>
          <w:lang w:val="bg-BG"/>
        </w:rPr>
        <w:tab/>
        <w:t xml:space="preserve">  </w:t>
      </w:r>
    </w:p>
    <w:p w:rsidR="00105497" w:rsidRDefault="00105497" w:rsidP="000A2D4E">
      <w:pPr>
        <w:pStyle w:val="a9"/>
        <w:tabs>
          <w:tab w:val="center" w:pos="0"/>
        </w:tabs>
        <w:ind w:hanging="284"/>
        <w:rPr>
          <w:b/>
          <w:lang w:val="bg-BG"/>
        </w:rPr>
      </w:pPr>
    </w:p>
    <w:p w:rsidR="00105497" w:rsidRDefault="00105497" w:rsidP="000A2D4E">
      <w:pPr>
        <w:pStyle w:val="a9"/>
        <w:tabs>
          <w:tab w:val="center" w:pos="0"/>
        </w:tabs>
        <w:ind w:hanging="284"/>
        <w:rPr>
          <w:b/>
          <w:lang w:val="bg-BG"/>
        </w:rPr>
      </w:pPr>
    </w:p>
    <w:p w:rsidR="000A2D4E" w:rsidRPr="00105497" w:rsidRDefault="000A2D4E" w:rsidP="000A2D4E">
      <w:pPr>
        <w:rPr>
          <w:lang w:val="bg-BG"/>
        </w:rPr>
      </w:pPr>
    </w:p>
    <w:p w:rsidR="00452FD6" w:rsidRPr="00105497" w:rsidRDefault="00452FD6">
      <w:pPr>
        <w:rPr>
          <w:lang w:val="bg-BG"/>
        </w:rPr>
      </w:pPr>
    </w:p>
    <w:sectPr w:rsidR="00452FD6" w:rsidRPr="00105497" w:rsidSect="00B70B71">
      <w:headerReference w:type="default" r:id="rId20"/>
      <w:footerReference w:type="default" r:id="rId21"/>
      <w:pgSz w:w="11907" w:h="16839" w:code="9"/>
      <w:pgMar w:top="709" w:right="1134" w:bottom="1135" w:left="1276" w:header="279" w:footer="3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DA2" w:rsidRDefault="00951DA2" w:rsidP="000A2D4E">
      <w:r>
        <w:separator/>
      </w:r>
    </w:p>
  </w:endnote>
  <w:endnote w:type="continuationSeparator" w:id="0">
    <w:p w:rsidR="00951DA2" w:rsidRDefault="00951DA2" w:rsidP="000A2D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946" w:rsidRDefault="005F56E9">
    <w:pPr>
      <w:pStyle w:val="af"/>
      <w:jc w:val="right"/>
    </w:pPr>
    <w:r>
      <w:fldChar w:fldCharType="begin"/>
    </w:r>
    <w:r w:rsidR="005379ED">
      <w:instrText xml:space="preserve"> PAGE   \* MERGEFORMAT </w:instrText>
    </w:r>
    <w:r>
      <w:fldChar w:fldCharType="separate"/>
    </w:r>
    <w:r w:rsidR="00054E63">
      <w:rPr>
        <w:noProof/>
      </w:rPr>
      <w:t>18</w:t>
    </w:r>
    <w:r>
      <w:fldChar w:fldCharType="end"/>
    </w:r>
  </w:p>
  <w:p w:rsidR="00343946" w:rsidRDefault="00951DA2">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DA2" w:rsidRDefault="00951DA2" w:rsidP="000A2D4E">
      <w:r>
        <w:separator/>
      </w:r>
    </w:p>
  </w:footnote>
  <w:footnote w:type="continuationSeparator" w:id="0">
    <w:p w:rsidR="00951DA2" w:rsidRDefault="00951DA2" w:rsidP="000A2D4E">
      <w:r>
        <w:continuationSeparator/>
      </w:r>
    </w:p>
  </w:footnote>
  <w:footnote w:id="1">
    <w:p w:rsidR="000A2D4E" w:rsidRPr="009F750F" w:rsidRDefault="000A2D4E" w:rsidP="009F750F">
      <w:pPr>
        <w:pStyle w:val="afe"/>
        <w:jc w:val="both"/>
        <w:rPr>
          <w:lang w:val="bg-BG"/>
        </w:rPr>
      </w:pPr>
      <w:r w:rsidRPr="00E46AEA">
        <w:rPr>
          <w:rStyle w:val="a7"/>
          <w:snapToGrid w:val="0"/>
          <w:sz w:val="24"/>
          <w:szCs w:val="24"/>
        </w:rPr>
        <w:footnoteRef/>
      </w:r>
      <w:r w:rsidRPr="009F750F">
        <w:rPr>
          <w:lang w:val="bg-BG"/>
        </w:rPr>
        <w:t>Към Условията за изпълнение по Процедура</w:t>
      </w:r>
      <w:r w:rsidR="009F750F">
        <w:rPr>
          <w:lang w:val="bg-BG"/>
        </w:rPr>
        <w:t>№</w:t>
      </w:r>
      <w:r w:rsidR="00105497">
        <w:rPr>
          <w:lang w:val="bg-BG"/>
        </w:rPr>
        <w:t xml:space="preserve"> </w:t>
      </w:r>
      <w:r w:rsidR="009F750F" w:rsidRPr="009F750F">
        <w:rPr>
          <w:lang w:val="bg-BG"/>
        </w:rPr>
        <w:t>BG06RDNP001-19.</w:t>
      </w:r>
      <w:r w:rsidR="001D389B">
        <w:rPr>
          <w:lang w:val="bg-BG"/>
        </w:rPr>
        <w:t>224</w:t>
      </w:r>
      <w:r w:rsidR="009F750F" w:rsidRPr="009F750F">
        <w:rPr>
          <w:lang w:val="bg-BG"/>
        </w:rPr>
        <w:t xml:space="preserve">- МИГ </w:t>
      </w:r>
      <w:r w:rsidR="001D389B">
        <w:rPr>
          <w:lang w:val="bg-BG"/>
        </w:rPr>
        <w:t>Кирково-Златоград –</w:t>
      </w:r>
      <w:r w:rsidR="009F750F" w:rsidRPr="009F750F">
        <w:rPr>
          <w:lang w:val="bg-BG"/>
        </w:rPr>
        <w:t xml:space="preserve"> Мярка</w:t>
      </w:r>
      <w:r w:rsidR="001D389B">
        <w:rPr>
          <w:lang w:val="bg-BG"/>
        </w:rPr>
        <w:t xml:space="preserve"> </w:t>
      </w:r>
      <w:r w:rsidR="009F750F" w:rsidRPr="009F750F">
        <w:rPr>
          <w:lang w:val="bg-BG"/>
        </w:rPr>
        <w:t>4.1</w:t>
      </w:r>
      <w:r w:rsidR="001D389B">
        <w:rPr>
          <w:lang w:val="bg-BG"/>
        </w:rPr>
        <w:t>-</w:t>
      </w:r>
      <w:r w:rsidR="009F750F" w:rsidRPr="009F750F">
        <w:rPr>
          <w:lang w:val="bg-BG"/>
        </w:rPr>
        <w:t xml:space="preserve"> „Подкрепа за инвестиции в земеделски стопанства“ </w:t>
      </w:r>
      <w:r w:rsidR="00435F89">
        <w:rPr>
          <w:lang w:val="bg-BG"/>
        </w:rPr>
        <w:t xml:space="preserve">. Образецът на договор е в съответствие с </w:t>
      </w:r>
      <w:r w:rsidR="00435F89" w:rsidRPr="00435F89">
        <w:rPr>
          <w:lang w:val="bg-BG"/>
        </w:rPr>
        <w:t>публикувания от ДФ „Земеделие“ образец в Рубрика „Мерки за подпомагане по ПРСР 2014-2020, подмярка 19.2. http://www.dfz.bg/bg/prsr-2014-2020/merki-podpomagane/.</w:t>
      </w:r>
      <w:bookmarkStart w:id="0" w:name="_GoBack"/>
      <w:bookmarkEnd w:id="0"/>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946" w:rsidRDefault="00951DA2">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A2D4E"/>
    <w:rsid w:val="00054E63"/>
    <w:rsid w:val="000A2D4E"/>
    <w:rsid w:val="00105497"/>
    <w:rsid w:val="00124AE3"/>
    <w:rsid w:val="001D389B"/>
    <w:rsid w:val="002A45D9"/>
    <w:rsid w:val="002C651E"/>
    <w:rsid w:val="002E6008"/>
    <w:rsid w:val="002F3821"/>
    <w:rsid w:val="00336902"/>
    <w:rsid w:val="00435F89"/>
    <w:rsid w:val="00452FD6"/>
    <w:rsid w:val="005379ED"/>
    <w:rsid w:val="005513BE"/>
    <w:rsid w:val="00584AF4"/>
    <w:rsid w:val="005F56E9"/>
    <w:rsid w:val="006E76E8"/>
    <w:rsid w:val="00707837"/>
    <w:rsid w:val="00732BE8"/>
    <w:rsid w:val="00745312"/>
    <w:rsid w:val="007E262B"/>
    <w:rsid w:val="00945515"/>
    <w:rsid w:val="00951DA2"/>
    <w:rsid w:val="009904F8"/>
    <w:rsid w:val="009B64CF"/>
    <w:rsid w:val="009F750F"/>
    <w:rsid w:val="00C52938"/>
    <w:rsid w:val="00C8059A"/>
    <w:rsid w:val="00D21CEF"/>
    <w:rsid w:val="00DA00A7"/>
    <w:rsid w:val="00F77226"/>
    <w:rsid w:val="00F95CA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dfz.bg" TargetMode="External"/><Relationship Id="rId18" Type="http://schemas.openxmlformats.org/officeDocument/2006/relationships/hyperlink" Target="javascript:%20NavigateDocument('EU32014R0640');"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apis://Base=NARH&amp;DocCode=5551917032&amp;Type=201" TargetMode="External"/><Relationship Id="rId17" Type="http://schemas.openxmlformats.org/officeDocument/2006/relationships/hyperlink" Target="http://www.dfz.bg" TargetMode="External"/><Relationship Id="rId2" Type="http://schemas.openxmlformats.org/officeDocument/2006/relationships/styles" Target="styles.xml"/><Relationship Id="rId16" Type="http://schemas.openxmlformats.org/officeDocument/2006/relationships/hyperlink" Target="http://www.dfz.b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393216038&amp;Type=201"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apis://Base=NARH&amp;DocCode=8416917068&amp;Type=201" TargetMode="Externa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www.dfz.b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apis://Base=NARH&amp;DocCode=56772&amp;Type=20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TotalTime>
  <Pages>18</Pages>
  <Words>8993</Words>
  <Characters>51264</Characters>
  <Application>Microsoft Office Word</Application>
  <DocSecurity>0</DocSecurity>
  <Lines>427</Lines>
  <Paragraphs>120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chingarov</cp:lastModifiedBy>
  <cp:revision>15</cp:revision>
  <dcterms:created xsi:type="dcterms:W3CDTF">2018-09-20T12:18:00Z</dcterms:created>
  <dcterms:modified xsi:type="dcterms:W3CDTF">2019-11-19T13:38:00Z</dcterms:modified>
</cp:coreProperties>
</file>